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188CC8" w14:textId="77777777" w:rsidR="00BB6792" w:rsidRPr="00F666A9" w:rsidRDefault="00BB6792">
      <w:pPr>
        <w:spacing w:before="2" w:line="100" w:lineRule="exact"/>
        <w:rPr>
          <w:rFonts w:asciiTheme="minorHAnsi" w:hAnsiTheme="minorHAnsi" w:cstheme="minorHAnsi"/>
          <w:sz w:val="9"/>
          <w:szCs w:val="9"/>
        </w:rPr>
      </w:pPr>
    </w:p>
    <w:p w14:paraId="052D0740" w14:textId="30B39606" w:rsidR="00BB6792" w:rsidRDefault="00BB6792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748F4296" w14:textId="36FA6F9A" w:rsidR="00F666A9" w:rsidRDefault="00F666A9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40982B35" w14:textId="77777777" w:rsidR="00F666A9" w:rsidRPr="00F666A9" w:rsidRDefault="00F666A9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2B7BD547" w14:textId="77777777" w:rsidR="00BB6792" w:rsidRPr="00F666A9" w:rsidRDefault="00BB6792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48B1D305" w14:textId="77777777" w:rsidR="00BB6792" w:rsidRPr="00F666A9" w:rsidRDefault="00F666A9">
      <w:pPr>
        <w:ind w:left="104"/>
        <w:rPr>
          <w:rFonts w:asciiTheme="minorHAnsi" w:hAnsiTheme="minorHAnsi" w:cstheme="minorHAnsi"/>
          <w:sz w:val="18"/>
          <w:szCs w:val="18"/>
        </w:rPr>
      </w:pPr>
      <w:r w:rsidRPr="00F666A9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9"/>
          <w:sz w:val="18"/>
          <w:szCs w:val="18"/>
        </w:rPr>
        <w:t>R</w:t>
      </w:r>
      <w:r w:rsidRPr="00F666A9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F666A9">
        <w:rPr>
          <w:rFonts w:asciiTheme="minorHAnsi" w:hAnsiTheme="minorHAnsi" w:cstheme="minorHAnsi"/>
          <w:sz w:val="18"/>
          <w:szCs w:val="18"/>
        </w:rPr>
        <w:t>S</w:t>
      </w:r>
      <w:r w:rsidRPr="00F666A9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7"/>
          <w:sz w:val="18"/>
          <w:szCs w:val="18"/>
        </w:rPr>
        <w:t>O</w:t>
      </w:r>
      <w:r w:rsidRPr="00F666A9">
        <w:rPr>
          <w:rFonts w:asciiTheme="minorHAnsi" w:hAnsiTheme="minorHAnsi" w:cstheme="minorHAnsi"/>
          <w:sz w:val="18"/>
          <w:szCs w:val="18"/>
        </w:rPr>
        <w:t>F</w:t>
      </w:r>
      <w:r w:rsidRPr="00F666A9">
        <w:rPr>
          <w:rFonts w:asciiTheme="minorHAnsi" w:hAnsiTheme="minorHAnsi" w:cstheme="minorHAnsi"/>
          <w:spacing w:val="13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8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7"/>
          <w:sz w:val="18"/>
          <w:szCs w:val="18"/>
        </w:rPr>
        <w:t>X</w:t>
      </w:r>
      <w:r w:rsidRPr="00F666A9">
        <w:rPr>
          <w:rFonts w:asciiTheme="minorHAnsi" w:hAnsiTheme="minorHAnsi" w:cstheme="minorHAnsi"/>
          <w:spacing w:val="9"/>
          <w:sz w:val="18"/>
          <w:szCs w:val="18"/>
        </w:rPr>
        <w:t>P</w:t>
      </w:r>
      <w:r w:rsidRPr="00F666A9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>R</w:t>
      </w:r>
      <w:r w:rsidRPr="00F666A9">
        <w:rPr>
          <w:rFonts w:asciiTheme="minorHAnsi" w:hAnsiTheme="minorHAnsi" w:cstheme="minorHAnsi"/>
          <w:spacing w:val="10"/>
          <w:sz w:val="18"/>
          <w:szCs w:val="18"/>
        </w:rPr>
        <w:t>T</w:t>
      </w:r>
      <w:r w:rsidRPr="00F666A9">
        <w:rPr>
          <w:rFonts w:asciiTheme="minorHAnsi" w:hAnsiTheme="minorHAnsi" w:cstheme="minorHAnsi"/>
          <w:spacing w:val="8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7"/>
          <w:sz w:val="18"/>
          <w:szCs w:val="18"/>
        </w:rPr>
        <w:t>S</w:t>
      </w:r>
      <w:r w:rsidRPr="00F666A9">
        <w:rPr>
          <w:rFonts w:asciiTheme="minorHAnsi" w:hAnsiTheme="minorHAnsi" w:cstheme="minorHAnsi"/>
          <w:sz w:val="18"/>
          <w:szCs w:val="18"/>
        </w:rPr>
        <w:t>E</w:t>
      </w:r>
    </w:p>
    <w:p w14:paraId="68F93291" w14:textId="77777777" w:rsidR="00BB6792" w:rsidRPr="00F666A9" w:rsidRDefault="00BB6792">
      <w:pPr>
        <w:spacing w:before="9" w:line="120" w:lineRule="exact"/>
        <w:rPr>
          <w:rFonts w:asciiTheme="minorHAnsi" w:hAnsiTheme="minorHAnsi" w:cstheme="minorHAnsi"/>
          <w:sz w:val="11"/>
          <w:szCs w:val="11"/>
        </w:rPr>
      </w:pPr>
    </w:p>
    <w:p w14:paraId="3B15D704" w14:textId="77777777" w:rsidR="00BB6792" w:rsidRPr="00F666A9" w:rsidRDefault="00BB6792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4FE69556" w14:textId="77777777" w:rsidR="00BB6792" w:rsidRPr="00F666A9" w:rsidRDefault="00F666A9">
      <w:pPr>
        <w:spacing w:line="543" w:lineRule="auto"/>
        <w:ind w:left="104" w:right="879"/>
        <w:rPr>
          <w:rFonts w:asciiTheme="minorHAnsi" w:hAnsiTheme="minorHAnsi" w:cstheme="minorHAnsi"/>
          <w:sz w:val="18"/>
          <w:szCs w:val="18"/>
        </w:rPr>
      </w:pPr>
      <w:r w:rsidRPr="00F666A9">
        <w:rPr>
          <w:rFonts w:asciiTheme="minorHAnsi" w:hAnsiTheme="minorHAnsi" w:cstheme="minorHAnsi"/>
          <w:i/>
          <w:spacing w:val="5"/>
          <w:sz w:val="18"/>
          <w:szCs w:val="18"/>
        </w:rPr>
        <w:t>P</w:t>
      </w:r>
      <w:r w:rsidRPr="00F666A9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F666A9">
        <w:rPr>
          <w:rFonts w:asciiTheme="minorHAnsi" w:hAnsiTheme="minorHAnsi" w:cstheme="minorHAnsi"/>
          <w:i/>
          <w:spacing w:val="6"/>
          <w:sz w:val="18"/>
          <w:szCs w:val="18"/>
        </w:rPr>
        <w:t>odu</w:t>
      </w:r>
      <w:r w:rsidRPr="00F666A9">
        <w:rPr>
          <w:rFonts w:asciiTheme="minorHAnsi" w:hAnsiTheme="minorHAnsi" w:cstheme="minorHAnsi"/>
          <w:i/>
          <w:spacing w:val="5"/>
          <w:sz w:val="18"/>
          <w:szCs w:val="18"/>
        </w:rPr>
        <w:t>c</w:t>
      </w:r>
      <w:r w:rsidRPr="00F666A9">
        <w:rPr>
          <w:rFonts w:asciiTheme="minorHAnsi" w:hAnsiTheme="minorHAnsi" w:cstheme="minorHAnsi"/>
          <w:i/>
          <w:sz w:val="18"/>
          <w:szCs w:val="18"/>
        </w:rPr>
        <w:t>t</w:t>
      </w:r>
      <w:r w:rsidRPr="00F666A9">
        <w:rPr>
          <w:rFonts w:asciiTheme="minorHAnsi" w:hAnsiTheme="minorHAnsi" w:cstheme="minorHAnsi"/>
          <w:i/>
          <w:spacing w:val="3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i/>
          <w:spacing w:val="6"/>
          <w:sz w:val="18"/>
          <w:szCs w:val="18"/>
        </w:rPr>
        <w:t>p</w:t>
      </w:r>
      <w:r w:rsidRPr="00F666A9">
        <w:rPr>
          <w:rFonts w:asciiTheme="minorHAnsi" w:hAnsiTheme="minorHAnsi" w:cstheme="minorHAnsi"/>
          <w:i/>
          <w:spacing w:val="4"/>
          <w:sz w:val="18"/>
          <w:szCs w:val="18"/>
        </w:rPr>
        <w:t>l</w:t>
      </w:r>
      <w:r w:rsidRPr="00F666A9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F666A9">
        <w:rPr>
          <w:rFonts w:asciiTheme="minorHAnsi" w:hAnsiTheme="minorHAnsi" w:cstheme="minorHAnsi"/>
          <w:i/>
          <w:spacing w:val="5"/>
          <w:sz w:val="18"/>
          <w:szCs w:val="18"/>
        </w:rPr>
        <w:t>ceme</w:t>
      </w:r>
      <w:r w:rsidRPr="00F666A9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F666A9">
        <w:rPr>
          <w:rFonts w:asciiTheme="minorHAnsi" w:hAnsiTheme="minorHAnsi" w:cstheme="minorHAnsi"/>
          <w:i/>
          <w:sz w:val="18"/>
          <w:szCs w:val="18"/>
        </w:rPr>
        <w:t xml:space="preserve">t </w:t>
      </w:r>
      <w:r w:rsidRPr="00F666A9">
        <w:rPr>
          <w:rFonts w:asciiTheme="minorHAnsi" w:hAnsiTheme="minorHAnsi" w:cstheme="minorHAnsi"/>
          <w:i/>
          <w:spacing w:val="6"/>
          <w:sz w:val="18"/>
          <w:szCs w:val="18"/>
        </w:rPr>
        <w:t>Spa</w:t>
      </w:r>
      <w:r w:rsidRPr="00F666A9">
        <w:rPr>
          <w:rFonts w:asciiTheme="minorHAnsi" w:hAnsiTheme="minorHAnsi" w:cstheme="minorHAnsi"/>
          <w:i/>
          <w:spacing w:val="5"/>
          <w:sz w:val="18"/>
          <w:szCs w:val="18"/>
        </w:rPr>
        <w:t>c</w:t>
      </w:r>
      <w:r w:rsidRPr="00F666A9">
        <w:rPr>
          <w:rFonts w:asciiTheme="minorHAnsi" w:hAnsiTheme="minorHAnsi" w:cstheme="minorHAnsi"/>
          <w:i/>
          <w:sz w:val="18"/>
          <w:szCs w:val="18"/>
        </w:rPr>
        <w:t>e</w:t>
      </w:r>
      <w:r w:rsidRPr="00F666A9">
        <w:rPr>
          <w:rFonts w:asciiTheme="minorHAnsi" w:hAnsiTheme="minorHAnsi" w:cstheme="minorHAnsi"/>
          <w:i/>
          <w:spacing w:val="5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i/>
          <w:spacing w:val="6"/>
          <w:sz w:val="18"/>
          <w:szCs w:val="18"/>
        </w:rPr>
        <w:t>p</w:t>
      </w:r>
      <w:r w:rsidRPr="00F666A9">
        <w:rPr>
          <w:rFonts w:asciiTheme="minorHAnsi" w:hAnsiTheme="minorHAnsi" w:cstheme="minorHAnsi"/>
          <w:i/>
          <w:spacing w:val="4"/>
          <w:sz w:val="18"/>
          <w:szCs w:val="18"/>
        </w:rPr>
        <w:t>l</w:t>
      </w:r>
      <w:r w:rsidRPr="00F666A9">
        <w:rPr>
          <w:rFonts w:asciiTheme="minorHAnsi" w:hAnsiTheme="minorHAnsi" w:cstheme="minorHAnsi"/>
          <w:i/>
          <w:spacing w:val="6"/>
          <w:sz w:val="18"/>
          <w:szCs w:val="18"/>
        </w:rPr>
        <w:t>ann</w:t>
      </w:r>
      <w:r w:rsidRPr="00F666A9">
        <w:rPr>
          <w:rFonts w:asciiTheme="minorHAnsi" w:hAnsiTheme="minorHAnsi" w:cstheme="minorHAnsi"/>
          <w:i/>
          <w:spacing w:val="4"/>
          <w:sz w:val="18"/>
          <w:szCs w:val="18"/>
        </w:rPr>
        <w:t>i</w:t>
      </w:r>
      <w:r w:rsidRPr="00F666A9">
        <w:rPr>
          <w:rFonts w:asciiTheme="minorHAnsi" w:hAnsiTheme="minorHAnsi" w:cstheme="minorHAnsi"/>
          <w:i/>
          <w:spacing w:val="3"/>
          <w:sz w:val="18"/>
          <w:szCs w:val="18"/>
        </w:rPr>
        <w:t>n</w:t>
      </w:r>
      <w:r w:rsidRPr="00F666A9">
        <w:rPr>
          <w:rFonts w:asciiTheme="minorHAnsi" w:hAnsiTheme="minorHAnsi" w:cstheme="minorHAnsi"/>
          <w:i/>
          <w:sz w:val="18"/>
          <w:szCs w:val="18"/>
        </w:rPr>
        <w:t xml:space="preserve">g </w:t>
      </w:r>
      <w:r w:rsidRPr="00F666A9">
        <w:rPr>
          <w:rFonts w:asciiTheme="minorHAnsi" w:hAnsiTheme="minorHAnsi" w:cstheme="minorHAnsi"/>
          <w:i/>
          <w:spacing w:val="4"/>
          <w:sz w:val="18"/>
          <w:szCs w:val="18"/>
        </w:rPr>
        <w:t>Cr</w:t>
      </w:r>
      <w:r w:rsidRPr="00F666A9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F666A9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F666A9">
        <w:rPr>
          <w:rFonts w:asciiTheme="minorHAnsi" w:hAnsiTheme="minorHAnsi" w:cstheme="minorHAnsi"/>
          <w:i/>
          <w:spacing w:val="4"/>
          <w:sz w:val="18"/>
          <w:szCs w:val="18"/>
        </w:rPr>
        <w:t>t</w:t>
      </w:r>
      <w:r w:rsidRPr="00F666A9">
        <w:rPr>
          <w:rFonts w:asciiTheme="minorHAnsi" w:hAnsiTheme="minorHAnsi" w:cstheme="minorHAnsi"/>
          <w:i/>
          <w:spacing w:val="7"/>
          <w:sz w:val="18"/>
          <w:szCs w:val="18"/>
        </w:rPr>
        <w:t>i</w:t>
      </w:r>
      <w:r w:rsidRPr="00F666A9">
        <w:rPr>
          <w:rFonts w:asciiTheme="minorHAnsi" w:hAnsiTheme="minorHAnsi" w:cstheme="minorHAnsi"/>
          <w:i/>
          <w:spacing w:val="5"/>
          <w:sz w:val="18"/>
          <w:szCs w:val="18"/>
        </w:rPr>
        <w:t>v</w:t>
      </w:r>
      <w:r w:rsidRPr="00F666A9">
        <w:rPr>
          <w:rFonts w:asciiTheme="minorHAnsi" w:hAnsiTheme="minorHAnsi" w:cstheme="minorHAnsi"/>
          <w:i/>
          <w:sz w:val="18"/>
          <w:szCs w:val="18"/>
        </w:rPr>
        <w:t>e</w:t>
      </w:r>
    </w:p>
    <w:p w14:paraId="5BFBD8C3" w14:textId="77777777" w:rsidR="00BB6792" w:rsidRPr="00F666A9" w:rsidRDefault="00F666A9">
      <w:pPr>
        <w:spacing w:before="10"/>
        <w:ind w:left="104"/>
        <w:rPr>
          <w:rFonts w:asciiTheme="minorHAnsi" w:hAnsiTheme="minorHAnsi" w:cstheme="minorHAnsi"/>
          <w:sz w:val="18"/>
          <w:szCs w:val="18"/>
        </w:rPr>
      </w:pPr>
      <w:r w:rsidRPr="00F666A9">
        <w:rPr>
          <w:rFonts w:asciiTheme="minorHAnsi" w:hAnsiTheme="minorHAnsi" w:cstheme="minorHAnsi"/>
          <w:i/>
          <w:spacing w:val="5"/>
          <w:sz w:val="18"/>
          <w:szCs w:val="18"/>
        </w:rPr>
        <w:t>B</w:t>
      </w:r>
      <w:r w:rsidRPr="00F666A9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F666A9">
        <w:rPr>
          <w:rFonts w:asciiTheme="minorHAnsi" w:hAnsiTheme="minorHAnsi" w:cstheme="minorHAnsi"/>
          <w:i/>
          <w:spacing w:val="6"/>
          <w:sz w:val="18"/>
          <w:szCs w:val="18"/>
        </w:rPr>
        <w:t>an</w:t>
      </w:r>
      <w:r w:rsidRPr="00F666A9">
        <w:rPr>
          <w:rFonts w:asciiTheme="minorHAnsi" w:hAnsiTheme="minorHAnsi" w:cstheme="minorHAnsi"/>
          <w:i/>
          <w:sz w:val="18"/>
          <w:szCs w:val="18"/>
        </w:rPr>
        <w:t>d</w:t>
      </w:r>
      <w:r w:rsidRPr="00F666A9">
        <w:rPr>
          <w:rFonts w:asciiTheme="minorHAnsi" w:hAnsiTheme="minorHAnsi" w:cstheme="minorHAnsi"/>
          <w:i/>
          <w:spacing w:val="6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i/>
          <w:spacing w:val="5"/>
          <w:sz w:val="18"/>
          <w:szCs w:val="18"/>
        </w:rPr>
        <w:t>m</w:t>
      </w:r>
      <w:r w:rsidRPr="00F666A9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F666A9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F666A9">
        <w:rPr>
          <w:rFonts w:asciiTheme="minorHAnsi" w:hAnsiTheme="minorHAnsi" w:cstheme="minorHAnsi"/>
          <w:i/>
          <w:spacing w:val="5"/>
          <w:sz w:val="18"/>
          <w:szCs w:val="18"/>
        </w:rPr>
        <w:t>ke</w:t>
      </w:r>
      <w:r w:rsidRPr="00F666A9">
        <w:rPr>
          <w:rFonts w:asciiTheme="minorHAnsi" w:hAnsiTheme="minorHAnsi" w:cstheme="minorHAnsi"/>
          <w:i/>
          <w:spacing w:val="4"/>
          <w:sz w:val="18"/>
          <w:szCs w:val="18"/>
        </w:rPr>
        <w:t>ti</w:t>
      </w:r>
      <w:r w:rsidRPr="00F666A9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F666A9">
        <w:rPr>
          <w:rFonts w:asciiTheme="minorHAnsi" w:hAnsiTheme="minorHAnsi" w:cstheme="minorHAnsi"/>
          <w:i/>
          <w:sz w:val="18"/>
          <w:szCs w:val="18"/>
        </w:rPr>
        <w:t>g</w:t>
      </w:r>
    </w:p>
    <w:p w14:paraId="67B7867B" w14:textId="77777777" w:rsidR="00BB6792" w:rsidRPr="00F666A9" w:rsidRDefault="00BB6792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06AF0E21" w14:textId="77777777" w:rsidR="00BB6792" w:rsidRPr="00F666A9" w:rsidRDefault="00F666A9">
      <w:pPr>
        <w:spacing w:line="270" w:lineRule="auto"/>
        <w:ind w:left="104" w:right="1008"/>
        <w:rPr>
          <w:rFonts w:asciiTheme="minorHAnsi" w:hAnsiTheme="minorHAnsi" w:cstheme="minorHAnsi"/>
          <w:sz w:val="18"/>
          <w:szCs w:val="18"/>
        </w:rPr>
      </w:pPr>
      <w:r w:rsidRPr="00F666A9">
        <w:rPr>
          <w:rFonts w:asciiTheme="minorHAnsi" w:hAnsiTheme="minorHAnsi" w:cstheme="minorHAnsi"/>
          <w:i/>
          <w:spacing w:val="4"/>
          <w:sz w:val="18"/>
          <w:szCs w:val="18"/>
        </w:rPr>
        <w:t>M</w:t>
      </w:r>
      <w:r w:rsidRPr="00F666A9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F666A9">
        <w:rPr>
          <w:rFonts w:asciiTheme="minorHAnsi" w:hAnsiTheme="minorHAnsi" w:cstheme="minorHAnsi"/>
          <w:i/>
          <w:spacing w:val="5"/>
          <w:sz w:val="18"/>
          <w:szCs w:val="18"/>
        </w:rPr>
        <w:t>x</w:t>
      </w:r>
      <w:r w:rsidRPr="00F666A9">
        <w:rPr>
          <w:rFonts w:asciiTheme="minorHAnsi" w:hAnsiTheme="minorHAnsi" w:cstheme="minorHAnsi"/>
          <w:i/>
          <w:spacing w:val="4"/>
          <w:sz w:val="18"/>
          <w:szCs w:val="18"/>
        </w:rPr>
        <w:t>i</w:t>
      </w:r>
      <w:r w:rsidRPr="00F666A9">
        <w:rPr>
          <w:rFonts w:asciiTheme="minorHAnsi" w:hAnsiTheme="minorHAnsi" w:cstheme="minorHAnsi"/>
          <w:i/>
          <w:spacing w:val="5"/>
          <w:sz w:val="18"/>
          <w:szCs w:val="18"/>
        </w:rPr>
        <w:t>m</w:t>
      </w:r>
      <w:r w:rsidRPr="00F666A9">
        <w:rPr>
          <w:rFonts w:asciiTheme="minorHAnsi" w:hAnsiTheme="minorHAnsi" w:cstheme="minorHAnsi"/>
          <w:i/>
          <w:spacing w:val="7"/>
          <w:sz w:val="18"/>
          <w:szCs w:val="18"/>
        </w:rPr>
        <w:t>i</w:t>
      </w:r>
      <w:r w:rsidRPr="00F666A9">
        <w:rPr>
          <w:rFonts w:asciiTheme="minorHAnsi" w:hAnsiTheme="minorHAnsi" w:cstheme="minorHAnsi"/>
          <w:i/>
          <w:spacing w:val="4"/>
          <w:sz w:val="18"/>
          <w:szCs w:val="18"/>
        </w:rPr>
        <w:t>si</w:t>
      </w:r>
      <w:r w:rsidRPr="00F666A9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F666A9">
        <w:rPr>
          <w:rFonts w:asciiTheme="minorHAnsi" w:hAnsiTheme="minorHAnsi" w:cstheme="minorHAnsi"/>
          <w:i/>
          <w:sz w:val="18"/>
          <w:szCs w:val="18"/>
        </w:rPr>
        <w:t>g</w:t>
      </w:r>
      <w:r w:rsidRPr="00F666A9">
        <w:rPr>
          <w:rFonts w:asciiTheme="minorHAnsi" w:hAnsiTheme="minorHAnsi" w:cstheme="minorHAnsi"/>
          <w:i/>
          <w:spacing w:val="2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i/>
          <w:spacing w:val="4"/>
          <w:sz w:val="18"/>
          <w:szCs w:val="18"/>
        </w:rPr>
        <w:t>s</w:t>
      </w:r>
      <w:r w:rsidRPr="00F666A9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F666A9">
        <w:rPr>
          <w:rFonts w:asciiTheme="minorHAnsi" w:hAnsiTheme="minorHAnsi" w:cstheme="minorHAnsi"/>
          <w:i/>
          <w:spacing w:val="4"/>
          <w:sz w:val="18"/>
          <w:szCs w:val="18"/>
        </w:rPr>
        <w:t>l</w:t>
      </w:r>
      <w:r w:rsidRPr="00F666A9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F666A9">
        <w:rPr>
          <w:rFonts w:asciiTheme="minorHAnsi" w:hAnsiTheme="minorHAnsi" w:cstheme="minorHAnsi"/>
          <w:i/>
          <w:sz w:val="18"/>
          <w:szCs w:val="18"/>
        </w:rPr>
        <w:t xml:space="preserve">s </w:t>
      </w:r>
      <w:r w:rsidRPr="00F666A9">
        <w:rPr>
          <w:rFonts w:asciiTheme="minorHAnsi" w:hAnsiTheme="minorHAnsi" w:cstheme="minorHAnsi"/>
          <w:i/>
          <w:spacing w:val="6"/>
          <w:sz w:val="18"/>
          <w:szCs w:val="18"/>
        </w:rPr>
        <w:t>oppo</w:t>
      </w:r>
      <w:r w:rsidRPr="00F666A9">
        <w:rPr>
          <w:rFonts w:asciiTheme="minorHAnsi" w:hAnsiTheme="minorHAnsi" w:cstheme="minorHAnsi"/>
          <w:i/>
          <w:spacing w:val="4"/>
          <w:sz w:val="18"/>
          <w:szCs w:val="18"/>
        </w:rPr>
        <w:t>rt</w:t>
      </w:r>
      <w:r w:rsidRPr="00F666A9">
        <w:rPr>
          <w:rFonts w:asciiTheme="minorHAnsi" w:hAnsiTheme="minorHAnsi" w:cstheme="minorHAnsi"/>
          <w:i/>
          <w:spacing w:val="6"/>
          <w:sz w:val="18"/>
          <w:szCs w:val="18"/>
        </w:rPr>
        <w:t>un</w:t>
      </w:r>
      <w:r w:rsidRPr="00F666A9">
        <w:rPr>
          <w:rFonts w:asciiTheme="minorHAnsi" w:hAnsiTheme="minorHAnsi" w:cstheme="minorHAnsi"/>
          <w:i/>
          <w:spacing w:val="4"/>
          <w:sz w:val="18"/>
          <w:szCs w:val="18"/>
        </w:rPr>
        <w:t>iti</w:t>
      </w:r>
      <w:r w:rsidRPr="00F666A9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F666A9">
        <w:rPr>
          <w:rFonts w:asciiTheme="minorHAnsi" w:hAnsiTheme="minorHAnsi" w:cstheme="minorHAnsi"/>
          <w:i/>
          <w:sz w:val="18"/>
          <w:szCs w:val="18"/>
        </w:rPr>
        <w:t>s</w:t>
      </w:r>
    </w:p>
    <w:p w14:paraId="04BDBB9E" w14:textId="77777777" w:rsidR="00BB6792" w:rsidRPr="00F666A9" w:rsidRDefault="00BB6792">
      <w:pPr>
        <w:spacing w:before="3" w:line="260" w:lineRule="exact"/>
        <w:rPr>
          <w:rFonts w:asciiTheme="minorHAnsi" w:hAnsiTheme="minorHAnsi" w:cstheme="minorHAnsi"/>
          <w:sz w:val="24"/>
          <w:szCs w:val="24"/>
        </w:rPr>
      </w:pPr>
    </w:p>
    <w:p w14:paraId="7DD355A4" w14:textId="77777777" w:rsidR="00BB6792" w:rsidRPr="00F666A9" w:rsidRDefault="00F666A9">
      <w:pPr>
        <w:ind w:left="104"/>
        <w:rPr>
          <w:rFonts w:asciiTheme="minorHAnsi" w:hAnsiTheme="minorHAnsi" w:cstheme="minorHAnsi"/>
          <w:sz w:val="18"/>
          <w:szCs w:val="18"/>
        </w:rPr>
      </w:pPr>
      <w:r w:rsidRPr="00F666A9">
        <w:rPr>
          <w:rFonts w:asciiTheme="minorHAnsi" w:hAnsiTheme="minorHAnsi" w:cstheme="minorHAnsi"/>
          <w:i/>
          <w:spacing w:val="4"/>
          <w:sz w:val="18"/>
          <w:szCs w:val="18"/>
        </w:rPr>
        <w:t>Cr</w:t>
      </w:r>
      <w:r w:rsidRPr="00F666A9">
        <w:rPr>
          <w:rFonts w:asciiTheme="minorHAnsi" w:hAnsiTheme="minorHAnsi" w:cstheme="minorHAnsi"/>
          <w:i/>
          <w:spacing w:val="6"/>
          <w:sz w:val="18"/>
          <w:szCs w:val="18"/>
        </w:rPr>
        <w:t>os</w:t>
      </w:r>
      <w:r w:rsidRPr="00F666A9">
        <w:rPr>
          <w:rFonts w:asciiTheme="minorHAnsi" w:hAnsiTheme="minorHAnsi" w:cstheme="minorHAnsi"/>
          <w:i/>
          <w:sz w:val="18"/>
          <w:szCs w:val="18"/>
        </w:rPr>
        <w:t>s</w:t>
      </w:r>
      <w:r w:rsidRPr="00F666A9">
        <w:rPr>
          <w:rFonts w:asciiTheme="minorHAnsi" w:hAnsiTheme="minorHAnsi" w:cstheme="minorHAnsi"/>
          <w:i/>
          <w:spacing w:val="4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i/>
          <w:spacing w:val="5"/>
          <w:sz w:val="18"/>
          <w:szCs w:val="18"/>
        </w:rPr>
        <w:t>m</w:t>
      </w:r>
      <w:r w:rsidRPr="00F666A9">
        <w:rPr>
          <w:rFonts w:asciiTheme="minorHAnsi" w:hAnsiTheme="minorHAnsi" w:cstheme="minorHAnsi"/>
          <w:i/>
          <w:spacing w:val="7"/>
          <w:sz w:val="18"/>
          <w:szCs w:val="18"/>
        </w:rPr>
        <w:t>e</w:t>
      </w:r>
      <w:r w:rsidRPr="00F666A9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F666A9">
        <w:rPr>
          <w:rFonts w:asciiTheme="minorHAnsi" w:hAnsiTheme="minorHAnsi" w:cstheme="minorHAnsi"/>
          <w:i/>
          <w:spacing w:val="5"/>
          <w:sz w:val="18"/>
          <w:szCs w:val="18"/>
        </w:rPr>
        <w:t>c</w:t>
      </w:r>
      <w:r w:rsidRPr="00F666A9">
        <w:rPr>
          <w:rFonts w:asciiTheme="minorHAnsi" w:hAnsiTheme="minorHAnsi" w:cstheme="minorHAnsi"/>
          <w:i/>
          <w:spacing w:val="6"/>
          <w:sz w:val="18"/>
          <w:szCs w:val="18"/>
        </w:rPr>
        <w:t>hand</w:t>
      </w:r>
      <w:r w:rsidRPr="00F666A9">
        <w:rPr>
          <w:rFonts w:asciiTheme="minorHAnsi" w:hAnsiTheme="minorHAnsi" w:cstheme="minorHAnsi"/>
          <w:i/>
          <w:spacing w:val="4"/>
          <w:sz w:val="18"/>
          <w:szCs w:val="18"/>
        </w:rPr>
        <w:t>isi</w:t>
      </w:r>
      <w:r w:rsidRPr="00F666A9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F666A9">
        <w:rPr>
          <w:rFonts w:asciiTheme="minorHAnsi" w:hAnsiTheme="minorHAnsi" w:cstheme="minorHAnsi"/>
          <w:i/>
          <w:sz w:val="18"/>
          <w:szCs w:val="18"/>
        </w:rPr>
        <w:t>g</w:t>
      </w:r>
    </w:p>
    <w:p w14:paraId="2F896C17" w14:textId="77777777" w:rsidR="00BB6792" w:rsidRPr="00F666A9" w:rsidRDefault="00BB6792">
      <w:pPr>
        <w:spacing w:before="11" w:line="280" w:lineRule="exact"/>
        <w:rPr>
          <w:rFonts w:asciiTheme="minorHAnsi" w:hAnsiTheme="minorHAnsi" w:cstheme="minorHAnsi"/>
          <w:sz w:val="24"/>
          <w:szCs w:val="24"/>
        </w:rPr>
      </w:pPr>
    </w:p>
    <w:p w14:paraId="46047D68" w14:textId="77777777" w:rsidR="00BB6792" w:rsidRPr="00F666A9" w:rsidRDefault="00F666A9">
      <w:pPr>
        <w:ind w:left="104" w:right="-54"/>
        <w:rPr>
          <w:rFonts w:asciiTheme="minorHAnsi" w:hAnsiTheme="minorHAnsi" w:cstheme="minorHAnsi"/>
          <w:sz w:val="18"/>
          <w:szCs w:val="18"/>
        </w:rPr>
      </w:pPr>
      <w:r w:rsidRPr="00F666A9">
        <w:rPr>
          <w:rFonts w:asciiTheme="minorHAnsi" w:hAnsiTheme="minorHAnsi" w:cstheme="minorHAnsi"/>
          <w:i/>
          <w:spacing w:val="5"/>
          <w:sz w:val="18"/>
          <w:szCs w:val="18"/>
        </w:rPr>
        <w:t>F</w:t>
      </w:r>
      <w:r w:rsidRPr="00F666A9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F666A9">
        <w:rPr>
          <w:rFonts w:asciiTheme="minorHAnsi" w:hAnsiTheme="minorHAnsi" w:cstheme="minorHAnsi"/>
          <w:i/>
          <w:spacing w:val="4"/>
          <w:sz w:val="18"/>
          <w:szCs w:val="18"/>
        </w:rPr>
        <w:t>s</w:t>
      </w:r>
      <w:r w:rsidRPr="00F666A9">
        <w:rPr>
          <w:rFonts w:asciiTheme="minorHAnsi" w:hAnsiTheme="minorHAnsi" w:cstheme="minorHAnsi"/>
          <w:i/>
          <w:spacing w:val="6"/>
          <w:sz w:val="18"/>
          <w:szCs w:val="18"/>
        </w:rPr>
        <w:t>h</w:t>
      </w:r>
      <w:r w:rsidRPr="00F666A9">
        <w:rPr>
          <w:rFonts w:asciiTheme="minorHAnsi" w:hAnsiTheme="minorHAnsi" w:cstheme="minorHAnsi"/>
          <w:i/>
          <w:spacing w:val="4"/>
          <w:sz w:val="18"/>
          <w:szCs w:val="18"/>
        </w:rPr>
        <w:t>i</w:t>
      </w:r>
      <w:r w:rsidRPr="00F666A9">
        <w:rPr>
          <w:rFonts w:asciiTheme="minorHAnsi" w:hAnsiTheme="minorHAnsi" w:cstheme="minorHAnsi"/>
          <w:i/>
          <w:spacing w:val="6"/>
          <w:sz w:val="18"/>
          <w:szCs w:val="18"/>
        </w:rPr>
        <w:t>o</w:t>
      </w:r>
      <w:r w:rsidRPr="00F666A9">
        <w:rPr>
          <w:rFonts w:asciiTheme="minorHAnsi" w:hAnsiTheme="minorHAnsi" w:cstheme="minorHAnsi"/>
          <w:i/>
          <w:sz w:val="18"/>
          <w:szCs w:val="18"/>
        </w:rPr>
        <w:t>n</w:t>
      </w:r>
      <w:r w:rsidRPr="00F666A9">
        <w:rPr>
          <w:rFonts w:asciiTheme="minorHAnsi" w:hAnsiTheme="minorHAnsi" w:cstheme="minorHAnsi"/>
          <w:i/>
          <w:spacing w:val="4"/>
          <w:sz w:val="18"/>
          <w:szCs w:val="18"/>
        </w:rPr>
        <w:t xml:space="preserve"> r</w:t>
      </w:r>
      <w:r w:rsidRPr="00F666A9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F666A9">
        <w:rPr>
          <w:rFonts w:asciiTheme="minorHAnsi" w:hAnsiTheme="minorHAnsi" w:cstheme="minorHAnsi"/>
          <w:i/>
          <w:spacing w:val="4"/>
          <w:sz w:val="18"/>
          <w:szCs w:val="18"/>
        </w:rPr>
        <w:t>t</w:t>
      </w:r>
      <w:r w:rsidRPr="00F666A9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F666A9">
        <w:rPr>
          <w:rFonts w:asciiTheme="minorHAnsi" w:hAnsiTheme="minorHAnsi" w:cstheme="minorHAnsi"/>
          <w:i/>
          <w:spacing w:val="4"/>
          <w:sz w:val="18"/>
          <w:szCs w:val="18"/>
        </w:rPr>
        <w:t>i</w:t>
      </w:r>
      <w:r w:rsidRPr="00F666A9">
        <w:rPr>
          <w:rFonts w:asciiTheme="minorHAnsi" w:hAnsiTheme="minorHAnsi" w:cstheme="minorHAnsi"/>
          <w:i/>
          <w:sz w:val="18"/>
          <w:szCs w:val="18"/>
        </w:rPr>
        <w:t>l</w:t>
      </w:r>
      <w:r w:rsidRPr="00F666A9">
        <w:rPr>
          <w:rFonts w:asciiTheme="minorHAnsi" w:hAnsiTheme="minorHAnsi" w:cstheme="minorHAnsi"/>
          <w:i/>
          <w:spacing w:val="5"/>
          <w:sz w:val="18"/>
          <w:szCs w:val="18"/>
        </w:rPr>
        <w:t xml:space="preserve"> m</w:t>
      </w:r>
      <w:r w:rsidRPr="00F666A9">
        <w:rPr>
          <w:rFonts w:asciiTheme="minorHAnsi" w:hAnsiTheme="minorHAnsi" w:cstheme="minorHAnsi"/>
          <w:i/>
          <w:spacing w:val="7"/>
          <w:sz w:val="18"/>
          <w:szCs w:val="18"/>
        </w:rPr>
        <w:t>e</w:t>
      </w:r>
      <w:r w:rsidRPr="00F666A9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F666A9">
        <w:rPr>
          <w:rFonts w:asciiTheme="minorHAnsi" w:hAnsiTheme="minorHAnsi" w:cstheme="minorHAnsi"/>
          <w:i/>
          <w:spacing w:val="5"/>
          <w:sz w:val="18"/>
          <w:szCs w:val="18"/>
        </w:rPr>
        <w:t>c</w:t>
      </w:r>
      <w:r w:rsidRPr="00F666A9">
        <w:rPr>
          <w:rFonts w:asciiTheme="minorHAnsi" w:hAnsiTheme="minorHAnsi" w:cstheme="minorHAnsi"/>
          <w:i/>
          <w:spacing w:val="6"/>
          <w:sz w:val="18"/>
          <w:szCs w:val="18"/>
        </w:rPr>
        <w:t>hand</w:t>
      </w:r>
      <w:r w:rsidRPr="00F666A9">
        <w:rPr>
          <w:rFonts w:asciiTheme="minorHAnsi" w:hAnsiTheme="minorHAnsi" w:cstheme="minorHAnsi"/>
          <w:i/>
          <w:spacing w:val="4"/>
          <w:sz w:val="18"/>
          <w:szCs w:val="18"/>
        </w:rPr>
        <w:t>isi</w:t>
      </w:r>
      <w:r w:rsidRPr="00F666A9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F666A9">
        <w:rPr>
          <w:rFonts w:asciiTheme="minorHAnsi" w:hAnsiTheme="minorHAnsi" w:cstheme="minorHAnsi"/>
          <w:i/>
          <w:sz w:val="18"/>
          <w:szCs w:val="18"/>
        </w:rPr>
        <w:t>g</w:t>
      </w:r>
    </w:p>
    <w:p w14:paraId="354BCA76" w14:textId="77777777" w:rsidR="00BB6792" w:rsidRPr="00F666A9" w:rsidRDefault="00BB6792">
      <w:pPr>
        <w:spacing w:before="6" w:line="280" w:lineRule="exact"/>
        <w:rPr>
          <w:rFonts w:asciiTheme="minorHAnsi" w:hAnsiTheme="minorHAnsi" w:cstheme="minorHAnsi"/>
          <w:sz w:val="24"/>
          <w:szCs w:val="24"/>
        </w:rPr>
      </w:pPr>
    </w:p>
    <w:p w14:paraId="37A2D5E1" w14:textId="77777777" w:rsidR="00BB6792" w:rsidRPr="00F666A9" w:rsidRDefault="00F666A9">
      <w:pPr>
        <w:ind w:left="104"/>
        <w:rPr>
          <w:rFonts w:asciiTheme="minorHAnsi" w:hAnsiTheme="minorHAnsi" w:cstheme="minorHAnsi"/>
          <w:sz w:val="18"/>
          <w:szCs w:val="18"/>
        </w:rPr>
      </w:pPr>
      <w:r w:rsidRPr="00F666A9">
        <w:rPr>
          <w:rFonts w:asciiTheme="minorHAnsi" w:hAnsiTheme="minorHAnsi" w:cstheme="minorHAnsi"/>
          <w:i/>
          <w:spacing w:val="5"/>
          <w:sz w:val="18"/>
          <w:szCs w:val="18"/>
        </w:rPr>
        <w:t>F</w:t>
      </w:r>
      <w:r w:rsidRPr="00F666A9">
        <w:rPr>
          <w:rFonts w:asciiTheme="minorHAnsi" w:hAnsiTheme="minorHAnsi" w:cstheme="minorHAnsi"/>
          <w:i/>
          <w:spacing w:val="4"/>
          <w:sz w:val="18"/>
          <w:szCs w:val="18"/>
        </w:rPr>
        <w:t>i</w:t>
      </w:r>
      <w:r w:rsidRPr="00F666A9">
        <w:rPr>
          <w:rFonts w:asciiTheme="minorHAnsi" w:hAnsiTheme="minorHAnsi" w:cstheme="minorHAnsi"/>
          <w:i/>
          <w:spacing w:val="5"/>
          <w:sz w:val="18"/>
          <w:szCs w:val="18"/>
        </w:rPr>
        <w:t>x</w:t>
      </w:r>
      <w:r w:rsidRPr="00F666A9">
        <w:rPr>
          <w:rFonts w:asciiTheme="minorHAnsi" w:hAnsiTheme="minorHAnsi" w:cstheme="minorHAnsi"/>
          <w:i/>
          <w:spacing w:val="4"/>
          <w:sz w:val="18"/>
          <w:szCs w:val="18"/>
        </w:rPr>
        <w:t>t</w:t>
      </w:r>
      <w:r w:rsidRPr="00F666A9">
        <w:rPr>
          <w:rFonts w:asciiTheme="minorHAnsi" w:hAnsiTheme="minorHAnsi" w:cstheme="minorHAnsi"/>
          <w:i/>
          <w:spacing w:val="7"/>
          <w:sz w:val="18"/>
          <w:szCs w:val="18"/>
        </w:rPr>
        <w:t>u</w:t>
      </w:r>
      <w:r w:rsidRPr="00F666A9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F666A9">
        <w:rPr>
          <w:rFonts w:asciiTheme="minorHAnsi" w:hAnsiTheme="minorHAnsi" w:cstheme="minorHAnsi"/>
          <w:i/>
          <w:sz w:val="18"/>
          <w:szCs w:val="18"/>
        </w:rPr>
        <w:t>e</w:t>
      </w:r>
      <w:r w:rsidRPr="00F666A9">
        <w:rPr>
          <w:rFonts w:asciiTheme="minorHAnsi" w:hAnsiTheme="minorHAnsi" w:cstheme="minorHAnsi"/>
          <w:i/>
          <w:spacing w:val="4"/>
          <w:sz w:val="18"/>
          <w:szCs w:val="18"/>
        </w:rPr>
        <w:t xml:space="preserve"> l</w:t>
      </w:r>
      <w:r w:rsidRPr="00F666A9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F666A9">
        <w:rPr>
          <w:rFonts w:asciiTheme="minorHAnsi" w:hAnsiTheme="minorHAnsi" w:cstheme="minorHAnsi"/>
          <w:i/>
          <w:spacing w:val="5"/>
          <w:sz w:val="18"/>
          <w:szCs w:val="18"/>
        </w:rPr>
        <w:t>y</w:t>
      </w:r>
      <w:r w:rsidRPr="00F666A9">
        <w:rPr>
          <w:rFonts w:asciiTheme="minorHAnsi" w:hAnsiTheme="minorHAnsi" w:cstheme="minorHAnsi"/>
          <w:i/>
          <w:spacing w:val="6"/>
          <w:sz w:val="18"/>
          <w:szCs w:val="18"/>
        </w:rPr>
        <w:t>ou</w:t>
      </w:r>
      <w:r w:rsidRPr="00F666A9">
        <w:rPr>
          <w:rFonts w:asciiTheme="minorHAnsi" w:hAnsiTheme="minorHAnsi" w:cstheme="minorHAnsi"/>
          <w:i/>
          <w:sz w:val="18"/>
          <w:szCs w:val="18"/>
        </w:rPr>
        <w:t>t</w:t>
      </w:r>
    </w:p>
    <w:p w14:paraId="7CF3D760" w14:textId="77777777" w:rsidR="00BB6792" w:rsidRPr="00F666A9" w:rsidRDefault="00BB6792">
      <w:pPr>
        <w:spacing w:before="4" w:line="120" w:lineRule="exact"/>
        <w:rPr>
          <w:rFonts w:asciiTheme="minorHAnsi" w:hAnsiTheme="minorHAnsi" w:cstheme="minorHAnsi"/>
          <w:sz w:val="11"/>
          <w:szCs w:val="11"/>
        </w:rPr>
      </w:pPr>
    </w:p>
    <w:p w14:paraId="319A7862" w14:textId="77777777" w:rsidR="00BB6792" w:rsidRPr="00F666A9" w:rsidRDefault="00BB6792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4ECBEC78" w14:textId="77777777" w:rsidR="00BB6792" w:rsidRPr="00F666A9" w:rsidRDefault="00BB6792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003BA930" w14:textId="77777777" w:rsidR="00BB6792" w:rsidRPr="00F666A9" w:rsidRDefault="00F666A9">
      <w:pPr>
        <w:ind w:left="121"/>
        <w:rPr>
          <w:rFonts w:asciiTheme="minorHAnsi" w:hAnsiTheme="minorHAnsi" w:cstheme="minorHAnsi"/>
          <w:sz w:val="18"/>
          <w:szCs w:val="18"/>
        </w:rPr>
      </w:pPr>
      <w:r w:rsidRPr="00F666A9">
        <w:rPr>
          <w:rFonts w:asciiTheme="minorHAnsi" w:hAnsiTheme="minorHAnsi" w:cstheme="minorHAnsi"/>
          <w:spacing w:val="11"/>
          <w:sz w:val="18"/>
          <w:szCs w:val="18"/>
        </w:rPr>
        <w:t>P</w:t>
      </w:r>
      <w:r w:rsidRPr="00F666A9">
        <w:rPr>
          <w:rFonts w:asciiTheme="minorHAnsi" w:hAnsiTheme="minorHAnsi" w:cstheme="minorHAnsi"/>
          <w:spacing w:val="9"/>
          <w:sz w:val="18"/>
          <w:szCs w:val="18"/>
        </w:rPr>
        <w:t>R</w:t>
      </w:r>
      <w:r w:rsidRPr="00F666A9">
        <w:rPr>
          <w:rFonts w:asciiTheme="minorHAnsi" w:hAnsiTheme="minorHAnsi" w:cstheme="minorHAnsi"/>
          <w:spacing w:val="10"/>
          <w:sz w:val="18"/>
          <w:szCs w:val="18"/>
        </w:rPr>
        <w:t>O</w:t>
      </w:r>
      <w:r w:rsidRPr="00F666A9">
        <w:rPr>
          <w:rFonts w:asciiTheme="minorHAnsi" w:hAnsiTheme="minorHAnsi" w:cstheme="minorHAnsi"/>
          <w:spacing w:val="9"/>
          <w:sz w:val="18"/>
          <w:szCs w:val="18"/>
        </w:rPr>
        <w:t>F</w:t>
      </w:r>
      <w:r w:rsidRPr="00F666A9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9"/>
          <w:sz w:val="18"/>
          <w:szCs w:val="18"/>
        </w:rPr>
        <w:t>SS</w:t>
      </w:r>
      <w:r w:rsidRPr="00F666A9">
        <w:rPr>
          <w:rFonts w:asciiTheme="minorHAnsi" w:hAnsiTheme="minorHAnsi" w:cstheme="minorHAnsi"/>
          <w:spacing w:val="10"/>
          <w:sz w:val="18"/>
          <w:szCs w:val="18"/>
        </w:rPr>
        <w:t>ION</w:t>
      </w:r>
      <w:r w:rsidRPr="00F666A9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F666A9">
        <w:rPr>
          <w:rFonts w:asciiTheme="minorHAnsi" w:hAnsiTheme="minorHAnsi" w:cstheme="minorHAnsi"/>
          <w:sz w:val="18"/>
          <w:szCs w:val="18"/>
        </w:rPr>
        <w:t>L</w:t>
      </w:r>
    </w:p>
    <w:p w14:paraId="0BD65801" w14:textId="77777777" w:rsidR="00BB6792" w:rsidRPr="00F666A9" w:rsidRDefault="00BB6792">
      <w:pPr>
        <w:spacing w:line="180" w:lineRule="exact"/>
        <w:rPr>
          <w:rFonts w:asciiTheme="minorHAnsi" w:hAnsiTheme="minorHAnsi" w:cstheme="minorHAnsi"/>
          <w:sz w:val="16"/>
          <w:szCs w:val="16"/>
        </w:rPr>
      </w:pPr>
    </w:p>
    <w:p w14:paraId="38FACF5E" w14:textId="77777777" w:rsidR="00BB6792" w:rsidRPr="00F666A9" w:rsidRDefault="00F666A9">
      <w:pPr>
        <w:ind w:left="121"/>
        <w:rPr>
          <w:rFonts w:asciiTheme="minorHAnsi" w:hAnsiTheme="minorHAnsi" w:cstheme="minorHAnsi"/>
          <w:sz w:val="18"/>
          <w:szCs w:val="18"/>
        </w:rPr>
      </w:pPr>
      <w:r w:rsidRPr="00F666A9">
        <w:rPr>
          <w:rFonts w:asciiTheme="minorHAnsi" w:hAnsiTheme="minorHAnsi" w:cstheme="minorHAnsi"/>
          <w:i/>
          <w:spacing w:val="6"/>
          <w:sz w:val="18"/>
          <w:szCs w:val="18"/>
        </w:rPr>
        <w:t>Span</w:t>
      </w:r>
      <w:r w:rsidRPr="00F666A9">
        <w:rPr>
          <w:rFonts w:asciiTheme="minorHAnsi" w:hAnsiTheme="minorHAnsi" w:cstheme="minorHAnsi"/>
          <w:i/>
          <w:spacing w:val="4"/>
          <w:sz w:val="18"/>
          <w:szCs w:val="18"/>
        </w:rPr>
        <w:t>is</w:t>
      </w:r>
      <w:r w:rsidRPr="00F666A9">
        <w:rPr>
          <w:rFonts w:asciiTheme="minorHAnsi" w:hAnsiTheme="minorHAnsi" w:cstheme="minorHAnsi"/>
          <w:i/>
          <w:sz w:val="18"/>
          <w:szCs w:val="18"/>
        </w:rPr>
        <w:t>h</w:t>
      </w:r>
      <w:r w:rsidRPr="00F666A9">
        <w:rPr>
          <w:rFonts w:asciiTheme="minorHAnsi" w:hAnsiTheme="minorHAnsi" w:cstheme="minorHAnsi"/>
          <w:i/>
          <w:spacing w:val="5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i/>
          <w:spacing w:val="4"/>
          <w:sz w:val="18"/>
          <w:szCs w:val="18"/>
        </w:rPr>
        <w:t>s</w:t>
      </w:r>
      <w:r w:rsidRPr="00F666A9">
        <w:rPr>
          <w:rFonts w:asciiTheme="minorHAnsi" w:hAnsiTheme="minorHAnsi" w:cstheme="minorHAnsi"/>
          <w:i/>
          <w:spacing w:val="6"/>
          <w:sz w:val="18"/>
          <w:szCs w:val="18"/>
        </w:rPr>
        <w:t>p</w:t>
      </w:r>
      <w:r w:rsidRPr="00F666A9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F666A9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F666A9">
        <w:rPr>
          <w:rFonts w:asciiTheme="minorHAnsi" w:hAnsiTheme="minorHAnsi" w:cstheme="minorHAnsi"/>
          <w:i/>
          <w:spacing w:val="5"/>
          <w:sz w:val="18"/>
          <w:szCs w:val="18"/>
        </w:rPr>
        <w:t>ke</w:t>
      </w:r>
      <w:r w:rsidRPr="00F666A9">
        <w:rPr>
          <w:rFonts w:asciiTheme="minorHAnsi" w:hAnsiTheme="minorHAnsi" w:cstheme="minorHAnsi"/>
          <w:i/>
          <w:sz w:val="18"/>
          <w:szCs w:val="18"/>
        </w:rPr>
        <w:t>r</w:t>
      </w:r>
    </w:p>
    <w:p w14:paraId="08F2296D" w14:textId="77777777" w:rsidR="00BB6792" w:rsidRPr="00F666A9" w:rsidRDefault="00BB6792">
      <w:pPr>
        <w:spacing w:before="11" w:line="220" w:lineRule="exact"/>
        <w:rPr>
          <w:rFonts w:asciiTheme="minorHAnsi" w:hAnsiTheme="minorHAnsi" w:cstheme="minorHAnsi"/>
        </w:rPr>
      </w:pPr>
    </w:p>
    <w:p w14:paraId="4D2BEE73" w14:textId="77777777" w:rsidR="00BB6792" w:rsidRPr="00F666A9" w:rsidRDefault="00F666A9">
      <w:pPr>
        <w:ind w:left="121"/>
        <w:rPr>
          <w:rFonts w:asciiTheme="minorHAnsi" w:hAnsiTheme="minorHAnsi" w:cstheme="minorHAnsi"/>
          <w:sz w:val="18"/>
          <w:szCs w:val="18"/>
        </w:rPr>
      </w:pPr>
      <w:r w:rsidRPr="00F666A9">
        <w:rPr>
          <w:rFonts w:asciiTheme="minorHAnsi" w:hAnsiTheme="minorHAnsi" w:cstheme="minorHAnsi"/>
          <w:i/>
          <w:spacing w:val="5"/>
          <w:sz w:val="18"/>
          <w:szCs w:val="18"/>
        </w:rPr>
        <w:t>F</w:t>
      </w:r>
      <w:r w:rsidRPr="00F666A9">
        <w:rPr>
          <w:rFonts w:asciiTheme="minorHAnsi" w:hAnsiTheme="minorHAnsi" w:cstheme="minorHAnsi"/>
          <w:i/>
          <w:spacing w:val="4"/>
          <w:sz w:val="18"/>
          <w:szCs w:val="18"/>
        </w:rPr>
        <w:t>irs</w:t>
      </w:r>
      <w:r w:rsidRPr="00F666A9">
        <w:rPr>
          <w:rFonts w:asciiTheme="minorHAnsi" w:hAnsiTheme="minorHAnsi" w:cstheme="minorHAnsi"/>
          <w:i/>
          <w:sz w:val="18"/>
          <w:szCs w:val="18"/>
        </w:rPr>
        <w:t>t</w:t>
      </w:r>
      <w:r w:rsidRPr="00F666A9">
        <w:rPr>
          <w:rFonts w:asciiTheme="minorHAnsi" w:hAnsiTheme="minorHAnsi" w:cstheme="minorHAnsi"/>
          <w:i/>
          <w:spacing w:val="5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F666A9">
        <w:rPr>
          <w:rFonts w:asciiTheme="minorHAnsi" w:hAnsiTheme="minorHAnsi" w:cstheme="minorHAnsi"/>
          <w:i/>
          <w:spacing w:val="4"/>
          <w:sz w:val="18"/>
          <w:szCs w:val="18"/>
        </w:rPr>
        <w:t>i</w:t>
      </w:r>
      <w:r w:rsidRPr="00F666A9">
        <w:rPr>
          <w:rFonts w:asciiTheme="minorHAnsi" w:hAnsiTheme="minorHAnsi" w:cstheme="minorHAnsi"/>
          <w:i/>
          <w:sz w:val="18"/>
          <w:szCs w:val="18"/>
        </w:rPr>
        <w:t>d</w:t>
      </w:r>
      <w:r w:rsidRPr="00F666A9">
        <w:rPr>
          <w:rFonts w:asciiTheme="minorHAnsi" w:hAnsiTheme="minorHAnsi" w:cstheme="minorHAnsi"/>
          <w:i/>
          <w:spacing w:val="8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i/>
          <w:spacing w:val="5"/>
          <w:sz w:val="18"/>
          <w:szCs w:val="18"/>
        </w:rPr>
        <w:t>c</w:t>
      </w:r>
      <w:r w:rsidRPr="00F666A9">
        <w:rPr>
          <w:rFonts w:asciiTheme="minorHAnsi" w:hAnsiTheme="minorHAnsi" w:cstheme="minorHAnsi"/>
          <w:i/>
          <w:spacing w:val="7"/>
          <w:sz w:val="18"/>
          <w:szCs w:val="18"/>
        </w:rPr>
        <w:t>e</w:t>
      </w:r>
      <w:r w:rsidRPr="00F666A9">
        <w:rPr>
          <w:rFonts w:asciiTheme="minorHAnsi" w:hAnsiTheme="minorHAnsi" w:cstheme="minorHAnsi"/>
          <w:i/>
          <w:spacing w:val="4"/>
          <w:sz w:val="18"/>
          <w:szCs w:val="18"/>
        </w:rPr>
        <w:t>rti</w:t>
      </w:r>
      <w:r w:rsidRPr="00F666A9">
        <w:rPr>
          <w:rFonts w:asciiTheme="minorHAnsi" w:hAnsiTheme="minorHAnsi" w:cstheme="minorHAnsi"/>
          <w:i/>
          <w:spacing w:val="7"/>
          <w:sz w:val="18"/>
          <w:szCs w:val="18"/>
        </w:rPr>
        <w:t>f</w:t>
      </w:r>
      <w:r w:rsidRPr="00F666A9">
        <w:rPr>
          <w:rFonts w:asciiTheme="minorHAnsi" w:hAnsiTheme="minorHAnsi" w:cstheme="minorHAnsi"/>
          <w:i/>
          <w:spacing w:val="4"/>
          <w:sz w:val="18"/>
          <w:szCs w:val="18"/>
        </w:rPr>
        <w:t>i</w:t>
      </w:r>
      <w:r w:rsidRPr="00F666A9">
        <w:rPr>
          <w:rFonts w:asciiTheme="minorHAnsi" w:hAnsiTheme="minorHAnsi" w:cstheme="minorHAnsi"/>
          <w:i/>
          <w:spacing w:val="5"/>
          <w:sz w:val="18"/>
          <w:szCs w:val="18"/>
        </w:rPr>
        <w:t>c</w:t>
      </w:r>
      <w:r w:rsidRPr="00F666A9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F666A9">
        <w:rPr>
          <w:rFonts w:asciiTheme="minorHAnsi" w:hAnsiTheme="minorHAnsi" w:cstheme="minorHAnsi"/>
          <w:i/>
          <w:spacing w:val="4"/>
          <w:sz w:val="18"/>
          <w:szCs w:val="18"/>
        </w:rPr>
        <w:t>t</w:t>
      </w:r>
      <w:r w:rsidRPr="00F666A9">
        <w:rPr>
          <w:rFonts w:asciiTheme="minorHAnsi" w:hAnsiTheme="minorHAnsi" w:cstheme="minorHAnsi"/>
          <w:i/>
          <w:sz w:val="18"/>
          <w:szCs w:val="18"/>
        </w:rPr>
        <w:t>e</w:t>
      </w:r>
    </w:p>
    <w:p w14:paraId="582E4AFC" w14:textId="77777777" w:rsidR="00BB6792" w:rsidRPr="00F666A9" w:rsidRDefault="00BB6792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02FF8610" w14:textId="77777777" w:rsidR="00BB6792" w:rsidRPr="00F666A9" w:rsidRDefault="00BB6792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1FC6B622" w14:textId="77777777" w:rsidR="00BB6792" w:rsidRPr="00F666A9" w:rsidRDefault="00BB6792">
      <w:pPr>
        <w:spacing w:before="11" w:line="200" w:lineRule="exact"/>
        <w:rPr>
          <w:rFonts w:asciiTheme="minorHAnsi" w:hAnsiTheme="minorHAnsi" w:cstheme="minorHAnsi"/>
          <w:sz w:val="18"/>
          <w:szCs w:val="18"/>
        </w:rPr>
      </w:pPr>
    </w:p>
    <w:p w14:paraId="2545F12D" w14:textId="77777777" w:rsidR="00BB6792" w:rsidRPr="00F666A9" w:rsidRDefault="00F666A9">
      <w:pPr>
        <w:ind w:left="104"/>
        <w:rPr>
          <w:rFonts w:asciiTheme="minorHAnsi" w:hAnsiTheme="minorHAnsi" w:cstheme="minorHAnsi"/>
          <w:sz w:val="18"/>
          <w:szCs w:val="18"/>
        </w:rPr>
      </w:pPr>
      <w:r w:rsidRPr="00F666A9">
        <w:rPr>
          <w:rFonts w:asciiTheme="minorHAnsi" w:hAnsiTheme="minorHAnsi" w:cstheme="minorHAnsi"/>
          <w:spacing w:val="11"/>
          <w:sz w:val="18"/>
          <w:szCs w:val="18"/>
        </w:rPr>
        <w:t>P</w:t>
      </w:r>
      <w:r w:rsidRPr="00F666A9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9"/>
          <w:sz w:val="18"/>
          <w:szCs w:val="18"/>
        </w:rPr>
        <w:t>RS</w:t>
      </w:r>
      <w:r w:rsidRPr="00F666A9">
        <w:rPr>
          <w:rFonts w:asciiTheme="minorHAnsi" w:hAnsiTheme="minorHAnsi" w:cstheme="minorHAnsi"/>
          <w:spacing w:val="10"/>
          <w:sz w:val="18"/>
          <w:szCs w:val="18"/>
        </w:rPr>
        <w:t>ON</w:t>
      </w:r>
      <w:r w:rsidRPr="00F666A9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F666A9">
        <w:rPr>
          <w:rFonts w:asciiTheme="minorHAnsi" w:hAnsiTheme="minorHAnsi" w:cstheme="minorHAnsi"/>
          <w:sz w:val="18"/>
          <w:szCs w:val="18"/>
        </w:rPr>
        <w:t>L</w:t>
      </w:r>
      <w:r w:rsidRPr="00F666A9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9"/>
          <w:sz w:val="18"/>
          <w:szCs w:val="18"/>
        </w:rPr>
        <w:t>S</w:t>
      </w:r>
      <w:r w:rsidRPr="00F666A9">
        <w:rPr>
          <w:rFonts w:asciiTheme="minorHAnsi" w:hAnsiTheme="minorHAnsi" w:cstheme="minorHAnsi"/>
          <w:spacing w:val="10"/>
          <w:sz w:val="18"/>
          <w:szCs w:val="18"/>
        </w:rPr>
        <w:t>KI</w:t>
      </w:r>
      <w:r w:rsidRPr="00F666A9">
        <w:rPr>
          <w:rFonts w:asciiTheme="minorHAnsi" w:hAnsiTheme="minorHAnsi" w:cstheme="minorHAnsi"/>
          <w:spacing w:val="8"/>
          <w:sz w:val="18"/>
          <w:szCs w:val="18"/>
        </w:rPr>
        <w:t>LL</w:t>
      </w:r>
      <w:r w:rsidRPr="00F666A9">
        <w:rPr>
          <w:rFonts w:asciiTheme="minorHAnsi" w:hAnsiTheme="minorHAnsi" w:cstheme="minorHAnsi"/>
          <w:sz w:val="18"/>
          <w:szCs w:val="18"/>
        </w:rPr>
        <w:t>S</w:t>
      </w:r>
    </w:p>
    <w:p w14:paraId="07420605" w14:textId="77777777" w:rsidR="00BB6792" w:rsidRPr="00F666A9" w:rsidRDefault="00BB6792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27944D22" w14:textId="7F5FC785" w:rsidR="00F666A9" w:rsidRPr="00F666A9" w:rsidRDefault="00F666A9" w:rsidP="00F666A9">
      <w:pPr>
        <w:spacing w:line="543" w:lineRule="auto"/>
        <w:ind w:left="104" w:right="1026"/>
        <w:rPr>
          <w:rFonts w:asciiTheme="minorHAnsi" w:hAnsiTheme="minorHAnsi" w:cstheme="minorHAnsi"/>
          <w:sz w:val="18"/>
          <w:szCs w:val="18"/>
        </w:rPr>
      </w:pPr>
      <w:r w:rsidRPr="00F666A9">
        <w:rPr>
          <w:rFonts w:asciiTheme="minorHAnsi" w:hAnsiTheme="minorHAnsi" w:cstheme="minorHAnsi"/>
          <w:i/>
          <w:spacing w:val="-1"/>
          <w:sz w:val="18"/>
          <w:szCs w:val="18"/>
        </w:rPr>
        <w:t>Cr</w:t>
      </w:r>
      <w:r w:rsidRPr="00F666A9">
        <w:rPr>
          <w:rFonts w:asciiTheme="minorHAnsi" w:hAnsiTheme="minorHAnsi" w:cstheme="minorHAnsi"/>
          <w:i/>
          <w:sz w:val="18"/>
          <w:szCs w:val="18"/>
        </w:rPr>
        <w:t>e</w:t>
      </w:r>
      <w:r w:rsidRPr="00F666A9">
        <w:rPr>
          <w:rFonts w:asciiTheme="minorHAnsi" w:hAnsiTheme="minorHAnsi" w:cstheme="minorHAnsi"/>
          <w:i/>
          <w:spacing w:val="1"/>
          <w:sz w:val="18"/>
          <w:szCs w:val="18"/>
        </w:rPr>
        <w:t>a</w:t>
      </w:r>
      <w:r w:rsidRPr="00F666A9">
        <w:rPr>
          <w:rFonts w:asciiTheme="minorHAnsi" w:hAnsiTheme="minorHAnsi" w:cstheme="minorHAnsi"/>
          <w:i/>
          <w:sz w:val="18"/>
          <w:szCs w:val="18"/>
        </w:rPr>
        <w:t>tive</w:t>
      </w:r>
      <w:r w:rsidRPr="00F666A9">
        <w:rPr>
          <w:rFonts w:asciiTheme="minorHAnsi" w:hAnsiTheme="minorHAnsi" w:cstheme="minorHAnsi"/>
          <w:i/>
          <w:spacing w:val="-6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i/>
          <w:sz w:val="18"/>
          <w:szCs w:val="18"/>
        </w:rPr>
        <w:t>fl</w:t>
      </w:r>
      <w:r w:rsidRPr="00F666A9">
        <w:rPr>
          <w:rFonts w:asciiTheme="minorHAnsi" w:hAnsiTheme="minorHAnsi" w:cstheme="minorHAnsi"/>
          <w:i/>
          <w:spacing w:val="1"/>
          <w:sz w:val="18"/>
          <w:szCs w:val="18"/>
        </w:rPr>
        <w:t>a</w:t>
      </w:r>
      <w:r w:rsidRPr="00F666A9">
        <w:rPr>
          <w:rFonts w:asciiTheme="minorHAnsi" w:hAnsiTheme="minorHAnsi" w:cstheme="minorHAnsi"/>
          <w:i/>
          <w:sz w:val="18"/>
          <w:szCs w:val="18"/>
        </w:rPr>
        <w:t>ir Atte</w:t>
      </w:r>
      <w:r w:rsidRPr="00F666A9">
        <w:rPr>
          <w:rFonts w:asciiTheme="minorHAnsi" w:hAnsiTheme="minorHAnsi" w:cstheme="minorHAnsi"/>
          <w:i/>
          <w:spacing w:val="1"/>
          <w:sz w:val="18"/>
          <w:szCs w:val="18"/>
        </w:rPr>
        <w:t>n</w:t>
      </w:r>
      <w:r w:rsidRPr="00F666A9">
        <w:rPr>
          <w:rFonts w:asciiTheme="minorHAnsi" w:hAnsiTheme="minorHAnsi" w:cstheme="minorHAnsi"/>
          <w:i/>
          <w:sz w:val="18"/>
          <w:szCs w:val="18"/>
        </w:rPr>
        <w:t>ti</w:t>
      </w:r>
      <w:r w:rsidRPr="00F666A9">
        <w:rPr>
          <w:rFonts w:asciiTheme="minorHAnsi" w:hAnsiTheme="minorHAnsi" w:cstheme="minorHAnsi"/>
          <w:i/>
          <w:spacing w:val="1"/>
          <w:sz w:val="18"/>
          <w:szCs w:val="18"/>
        </w:rPr>
        <w:t>o</w:t>
      </w:r>
      <w:r w:rsidRPr="00F666A9">
        <w:rPr>
          <w:rFonts w:asciiTheme="minorHAnsi" w:hAnsiTheme="minorHAnsi" w:cstheme="minorHAnsi"/>
          <w:i/>
          <w:sz w:val="18"/>
          <w:szCs w:val="18"/>
        </w:rPr>
        <w:t>n</w:t>
      </w:r>
      <w:r w:rsidRPr="00F666A9">
        <w:rPr>
          <w:rFonts w:asciiTheme="minorHAnsi" w:hAnsiTheme="minorHAnsi" w:cstheme="minorHAnsi"/>
          <w:i/>
          <w:spacing w:val="-6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i/>
          <w:sz w:val="18"/>
          <w:szCs w:val="18"/>
        </w:rPr>
        <w:t>to</w:t>
      </w:r>
      <w:r w:rsidRPr="00F666A9">
        <w:rPr>
          <w:rFonts w:asciiTheme="minorHAnsi" w:hAnsiTheme="minorHAnsi" w:cstheme="minorHAnsi"/>
          <w:i/>
          <w:spacing w:val="-1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i/>
          <w:spacing w:val="1"/>
          <w:sz w:val="18"/>
          <w:szCs w:val="18"/>
        </w:rPr>
        <w:t>d</w:t>
      </w:r>
      <w:r w:rsidRPr="00F666A9">
        <w:rPr>
          <w:rFonts w:asciiTheme="minorHAnsi" w:hAnsiTheme="minorHAnsi" w:cstheme="minorHAnsi"/>
          <w:i/>
          <w:sz w:val="18"/>
          <w:szCs w:val="18"/>
        </w:rPr>
        <w:t>et</w:t>
      </w:r>
      <w:r w:rsidRPr="00F666A9">
        <w:rPr>
          <w:rFonts w:asciiTheme="minorHAnsi" w:hAnsiTheme="minorHAnsi" w:cstheme="minorHAnsi"/>
          <w:i/>
          <w:spacing w:val="1"/>
          <w:sz w:val="18"/>
          <w:szCs w:val="18"/>
        </w:rPr>
        <w:t>a</w:t>
      </w:r>
      <w:r w:rsidRPr="00F666A9">
        <w:rPr>
          <w:rFonts w:asciiTheme="minorHAnsi" w:hAnsiTheme="minorHAnsi" w:cstheme="minorHAnsi"/>
          <w:i/>
          <w:sz w:val="18"/>
          <w:szCs w:val="18"/>
        </w:rPr>
        <w:t>il G</w:t>
      </w:r>
      <w:r w:rsidRPr="00F666A9">
        <w:rPr>
          <w:rFonts w:asciiTheme="minorHAnsi" w:hAnsiTheme="minorHAnsi" w:cstheme="minorHAnsi"/>
          <w:i/>
          <w:spacing w:val="1"/>
          <w:sz w:val="18"/>
          <w:szCs w:val="18"/>
        </w:rPr>
        <w:t>oa</w:t>
      </w:r>
      <w:r w:rsidRPr="00F666A9">
        <w:rPr>
          <w:rFonts w:asciiTheme="minorHAnsi" w:hAnsiTheme="minorHAnsi" w:cstheme="minorHAnsi"/>
          <w:i/>
          <w:sz w:val="18"/>
          <w:szCs w:val="18"/>
        </w:rPr>
        <w:t>ls</w:t>
      </w:r>
      <w:r w:rsidRPr="00F666A9">
        <w:rPr>
          <w:rFonts w:asciiTheme="minorHAnsi" w:hAnsiTheme="minorHAnsi" w:cstheme="minorHAnsi"/>
          <w:i/>
          <w:spacing w:val="-6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i/>
          <w:spacing w:val="1"/>
          <w:sz w:val="18"/>
          <w:szCs w:val="18"/>
        </w:rPr>
        <w:t>o</w:t>
      </w:r>
      <w:r w:rsidRPr="00F666A9">
        <w:rPr>
          <w:rFonts w:asciiTheme="minorHAnsi" w:hAnsiTheme="minorHAnsi" w:cstheme="minorHAnsi"/>
          <w:i/>
          <w:spacing w:val="-1"/>
          <w:sz w:val="18"/>
          <w:szCs w:val="18"/>
        </w:rPr>
        <w:t>r</w:t>
      </w:r>
      <w:r w:rsidRPr="00F666A9">
        <w:rPr>
          <w:rFonts w:asciiTheme="minorHAnsi" w:hAnsiTheme="minorHAnsi" w:cstheme="minorHAnsi"/>
          <w:i/>
          <w:sz w:val="18"/>
          <w:szCs w:val="18"/>
        </w:rPr>
        <w:t>ie</w:t>
      </w:r>
      <w:r w:rsidRPr="00F666A9">
        <w:rPr>
          <w:rFonts w:asciiTheme="minorHAnsi" w:hAnsiTheme="minorHAnsi" w:cstheme="minorHAnsi"/>
          <w:i/>
          <w:spacing w:val="1"/>
          <w:sz w:val="18"/>
          <w:szCs w:val="18"/>
        </w:rPr>
        <w:t>n</w:t>
      </w:r>
      <w:r w:rsidRPr="00F666A9">
        <w:rPr>
          <w:rFonts w:asciiTheme="minorHAnsi" w:hAnsiTheme="minorHAnsi" w:cstheme="minorHAnsi"/>
          <w:i/>
          <w:sz w:val="18"/>
          <w:szCs w:val="18"/>
        </w:rPr>
        <w:t>t</w:t>
      </w:r>
      <w:r w:rsidRPr="00F666A9">
        <w:rPr>
          <w:rFonts w:asciiTheme="minorHAnsi" w:hAnsiTheme="minorHAnsi" w:cstheme="minorHAnsi"/>
          <w:i/>
          <w:spacing w:val="1"/>
          <w:sz w:val="18"/>
          <w:szCs w:val="18"/>
        </w:rPr>
        <w:t>a</w:t>
      </w:r>
      <w:r w:rsidRPr="00F666A9">
        <w:rPr>
          <w:rFonts w:asciiTheme="minorHAnsi" w:hAnsiTheme="minorHAnsi" w:cstheme="minorHAnsi"/>
          <w:i/>
          <w:sz w:val="18"/>
          <w:szCs w:val="18"/>
        </w:rPr>
        <w:t>ted</w:t>
      </w:r>
    </w:p>
    <w:p w14:paraId="2FB769AE" w14:textId="77777777" w:rsidR="00BB6792" w:rsidRPr="00F666A9" w:rsidRDefault="00BB6792">
      <w:pPr>
        <w:spacing w:before="6" w:line="220" w:lineRule="exact"/>
        <w:rPr>
          <w:rFonts w:asciiTheme="minorHAnsi" w:hAnsiTheme="minorHAnsi" w:cstheme="minorHAnsi"/>
        </w:rPr>
      </w:pPr>
    </w:p>
    <w:p w14:paraId="2A5E0A69" w14:textId="77777777" w:rsidR="00BB6792" w:rsidRPr="00F666A9" w:rsidRDefault="00F666A9">
      <w:pPr>
        <w:ind w:left="104"/>
        <w:rPr>
          <w:rFonts w:asciiTheme="minorHAnsi" w:hAnsiTheme="minorHAnsi" w:cstheme="minorHAnsi"/>
          <w:sz w:val="18"/>
          <w:szCs w:val="18"/>
        </w:rPr>
      </w:pPr>
      <w:r w:rsidRPr="00F666A9">
        <w:rPr>
          <w:rFonts w:asciiTheme="minorHAnsi" w:hAnsiTheme="minorHAnsi" w:cstheme="minorHAnsi"/>
          <w:spacing w:val="12"/>
          <w:sz w:val="18"/>
          <w:szCs w:val="18"/>
        </w:rPr>
        <w:t>P</w:t>
      </w:r>
      <w:r w:rsidRPr="00F666A9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9"/>
          <w:sz w:val="18"/>
          <w:szCs w:val="18"/>
        </w:rPr>
        <w:t>RS</w:t>
      </w:r>
      <w:r w:rsidRPr="00F666A9">
        <w:rPr>
          <w:rFonts w:asciiTheme="minorHAnsi" w:hAnsiTheme="minorHAnsi" w:cstheme="minorHAnsi"/>
          <w:spacing w:val="10"/>
          <w:sz w:val="18"/>
          <w:szCs w:val="18"/>
        </w:rPr>
        <w:t>ON</w:t>
      </w:r>
      <w:r w:rsidRPr="00F666A9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F666A9">
        <w:rPr>
          <w:rFonts w:asciiTheme="minorHAnsi" w:hAnsiTheme="minorHAnsi" w:cstheme="minorHAnsi"/>
          <w:sz w:val="18"/>
          <w:szCs w:val="18"/>
        </w:rPr>
        <w:t>L</w:t>
      </w:r>
      <w:r w:rsidRPr="00F666A9">
        <w:rPr>
          <w:rFonts w:asciiTheme="minorHAnsi" w:hAnsiTheme="minorHAnsi" w:cstheme="minorHAnsi"/>
          <w:spacing w:val="10"/>
          <w:sz w:val="18"/>
          <w:szCs w:val="18"/>
        </w:rPr>
        <w:t xml:space="preserve"> D</w:t>
      </w:r>
      <w:r w:rsidRPr="00F666A9">
        <w:rPr>
          <w:rFonts w:asciiTheme="minorHAnsi" w:hAnsiTheme="minorHAnsi" w:cstheme="minorHAnsi"/>
          <w:spacing w:val="8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13"/>
          <w:sz w:val="18"/>
          <w:szCs w:val="18"/>
        </w:rPr>
        <w:t>T</w:t>
      </w:r>
      <w:r w:rsidRPr="00F666A9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10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8"/>
          <w:sz w:val="18"/>
          <w:szCs w:val="18"/>
        </w:rPr>
        <w:t>L</w:t>
      </w:r>
      <w:r w:rsidRPr="00F666A9">
        <w:rPr>
          <w:rFonts w:asciiTheme="minorHAnsi" w:hAnsiTheme="minorHAnsi" w:cstheme="minorHAnsi"/>
          <w:sz w:val="18"/>
          <w:szCs w:val="18"/>
        </w:rPr>
        <w:t>S</w:t>
      </w:r>
    </w:p>
    <w:p w14:paraId="74C21B95" w14:textId="77777777" w:rsidR="00BB6792" w:rsidRPr="00F666A9" w:rsidRDefault="00BB6792">
      <w:pPr>
        <w:spacing w:before="18" w:line="220" w:lineRule="exact"/>
        <w:rPr>
          <w:rFonts w:asciiTheme="minorHAnsi" w:hAnsiTheme="minorHAnsi" w:cstheme="minorHAnsi"/>
        </w:rPr>
      </w:pPr>
    </w:p>
    <w:p w14:paraId="142CB4EB" w14:textId="77777777" w:rsidR="00F666A9" w:rsidRDefault="00F666A9">
      <w:pPr>
        <w:ind w:left="10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Korey Carrillo</w:t>
      </w:r>
    </w:p>
    <w:p w14:paraId="546CC93F" w14:textId="54491EBA" w:rsidR="00BB6792" w:rsidRPr="00F666A9" w:rsidRDefault="00F666A9">
      <w:pPr>
        <w:ind w:left="104"/>
        <w:rPr>
          <w:rFonts w:asciiTheme="minorHAnsi" w:hAnsiTheme="minorHAnsi" w:cstheme="minorHAnsi"/>
          <w:sz w:val="18"/>
          <w:szCs w:val="18"/>
        </w:rPr>
      </w:pPr>
      <w:r w:rsidRPr="00F666A9">
        <w:rPr>
          <w:rFonts w:asciiTheme="minorHAnsi" w:hAnsiTheme="minorHAnsi" w:cstheme="minorHAnsi"/>
          <w:i/>
          <w:spacing w:val="1"/>
          <w:sz w:val="18"/>
          <w:szCs w:val="18"/>
        </w:rPr>
        <w:t>3</w:t>
      </w:r>
      <w:r w:rsidRPr="00F666A9">
        <w:rPr>
          <w:rFonts w:asciiTheme="minorHAnsi" w:hAnsiTheme="minorHAnsi" w:cstheme="minorHAnsi"/>
          <w:i/>
          <w:sz w:val="18"/>
          <w:szCs w:val="18"/>
        </w:rPr>
        <w:t>4 A</w:t>
      </w:r>
      <w:r w:rsidRPr="00F666A9">
        <w:rPr>
          <w:rFonts w:asciiTheme="minorHAnsi" w:hAnsiTheme="minorHAnsi" w:cstheme="minorHAnsi"/>
          <w:i/>
          <w:spacing w:val="1"/>
          <w:sz w:val="18"/>
          <w:szCs w:val="18"/>
        </w:rPr>
        <w:t>n</w:t>
      </w:r>
      <w:r w:rsidRPr="00F666A9">
        <w:rPr>
          <w:rFonts w:asciiTheme="minorHAnsi" w:hAnsiTheme="minorHAnsi" w:cstheme="minorHAnsi"/>
          <w:i/>
          <w:sz w:val="18"/>
          <w:szCs w:val="18"/>
        </w:rPr>
        <w:t>ywhere</w:t>
      </w:r>
      <w:r w:rsidRPr="00F666A9">
        <w:rPr>
          <w:rFonts w:asciiTheme="minorHAnsi" w:hAnsiTheme="minorHAnsi" w:cstheme="minorHAnsi"/>
          <w:i/>
          <w:spacing w:val="-8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i/>
          <w:sz w:val="18"/>
          <w:szCs w:val="18"/>
        </w:rPr>
        <w:t>R</w:t>
      </w:r>
      <w:r w:rsidRPr="00F666A9">
        <w:rPr>
          <w:rFonts w:asciiTheme="minorHAnsi" w:hAnsiTheme="minorHAnsi" w:cstheme="minorHAnsi"/>
          <w:i/>
          <w:spacing w:val="-1"/>
          <w:sz w:val="18"/>
          <w:szCs w:val="18"/>
        </w:rPr>
        <w:t>o</w:t>
      </w:r>
      <w:r w:rsidRPr="00F666A9">
        <w:rPr>
          <w:rFonts w:asciiTheme="minorHAnsi" w:hAnsiTheme="minorHAnsi" w:cstheme="minorHAnsi"/>
          <w:i/>
          <w:spacing w:val="1"/>
          <w:sz w:val="18"/>
          <w:szCs w:val="18"/>
        </w:rPr>
        <w:t>a</w:t>
      </w:r>
      <w:r w:rsidRPr="00F666A9">
        <w:rPr>
          <w:rFonts w:asciiTheme="minorHAnsi" w:hAnsiTheme="minorHAnsi" w:cstheme="minorHAnsi"/>
          <w:i/>
          <w:sz w:val="18"/>
          <w:szCs w:val="18"/>
        </w:rPr>
        <w:t>d</w:t>
      </w:r>
    </w:p>
    <w:p w14:paraId="6C71568B" w14:textId="77777777" w:rsidR="00BB6792" w:rsidRPr="00F666A9" w:rsidRDefault="00F666A9">
      <w:pPr>
        <w:ind w:left="104"/>
        <w:rPr>
          <w:rFonts w:asciiTheme="minorHAnsi" w:hAnsiTheme="minorHAnsi" w:cstheme="minorHAnsi"/>
          <w:sz w:val="18"/>
          <w:szCs w:val="18"/>
        </w:rPr>
      </w:pPr>
      <w:r w:rsidRPr="00F666A9">
        <w:rPr>
          <w:rFonts w:asciiTheme="minorHAnsi" w:hAnsiTheme="minorHAnsi" w:cstheme="minorHAnsi"/>
          <w:i/>
          <w:spacing w:val="-1"/>
          <w:sz w:val="18"/>
          <w:szCs w:val="18"/>
        </w:rPr>
        <w:t>C</w:t>
      </w:r>
      <w:r w:rsidRPr="00F666A9">
        <w:rPr>
          <w:rFonts w:asciiTheme="minorHAnsi" w:hAnsiTheme="minorHAnsi" w:cstheme="minorHAnsi"/>
          <w:i/>
          <w:spacing w:val="1"/>
          <w:sz w:val="18"/>
          <w:szCs w:val="18"/>
        </w:rPr>
        <w:t>o</w:t>
      </w:r>
      <w:r w:rsidRPr="00F666A9">
        <w:rPr>
          <w:rFonts w:asciiTheme="minorHAnsi" w:hAnsiTheme="minorHAnsi" w:cstheme="minorHAnsi"/>
          <w:i/>
          <w:sz w:val="18"/>
          <w:szCs w:val="18"/>
        </w:rPr>
        <w:t>v</w:t>
      </w:r>
      <w:r w:rsidRPr="00F666A9">
        <w:rPr>
          <w:rFonts w:asciiTheme="minorHAnsi" w:hAnsiTheme="minorHAnsi" w:cstheme="minorHAnsi"/>
          <w:i/>
          <w:spacing w:val="1"/>
          <w:sz w:val="18"/>
          <w:szCs w:val="18"/>
        </w:rPr>
        <w:t>en</w:t>
      </w:r>
      <w:r w:rsidRPr="00F666A9">
        <w:rPr>
          <w:rFonts w:asciiTheme="minorHAnsi" w:hAnsiTheme="minorHAnsi" w:cstheme="minorHAnsi"/>
          <w:i/>
          <w:sz w:val="18"/>
          <w:szCs w:val="18"/>
        </w:rPr>
        <w:t>t</w:t>
      </w:r>
      <w:r w:rsidRPr="00F666A9">
        <w:rPr>
          <w:rFonts w:asciiTheme="minorHAnsi" w:hAnsiTheme="minorHAnsi" w:cstheme="minorHAnsi"/>
          <w:i/>
          <w:spacing w:val="-1"/>
          <w:sz w:val="18"/>
          <w:szCs w:val="18"/>
        </w:rPr>
        <w:t>r</w:t>
      </w:r>
      <w:r w:rsidRPr="00F666A9">
        <w:rPr>
          <w:rFonts w:asciiTheme="minorHAnsi" w:hAnsiTheme="minorHAnsi" w:cstheme="minorHAnsi"/>
          <w:i/>
          <w:sz w:val="18"/>
          <w:szCs w:val="18"/>
        </w:rPr>
        <w:t>y</w:t>
      </w:r>
    </w:p>
    <w:p w14:paraId="5311F879" w14:textId="77777777" w:rsidR="00BB6792" w:rsidRPr="00F666A9" w:rsidRDefault="00F666A9">
      <w:pPr>
        <w:spacing w:line="220" w:lineRule="exact"/>
        <w:ind w:left="104"/>
        <w:rPr>
          <w:rFonts w:asciiTheme="minorHAnsi" w:hAnsiTheme="minorHAnsi" w:cstheme="minorHAnsi"/>
          <w:sz w:val="18"/>
          <w:szCs w:val="18"/>
        </w:rPr>
      </w:pPr>
      <w:r w:rsidRPr="00F666A9">
        <w:rPr>
          <w:rFonts w:asciiTheme="minorHAnsi" w:hAnsiTheme="minorHAnsi" w:cstheme="minorHAnsi"/>
          <w:i/>
          <w:spacing w:val="-1"/>
          <w:sz w:val="18"/>
          <w:szCs w:val="18"/>
        </w:rPr>
        <w:t>C</w:t>
      </w:r>
      <w:r w:rsidRPr="00F666A9">
        <w:rPr>
          <w:rFonts w:asciiTheme="minorHAnsi" w:hAnsiTheme="minorHAnsi" w:cstheme="minorHAnsi"/>
          <w:i/>
          <w:sz w:val="18"/>
          <w:szCs w:val="18"/>
        </w:rPr>
        <w:t>V6</w:t>
      </w:r>
      <w:r w:rsidRPr="00F666A9">
        <w:rPr>
          <w:rFonts w:asciiTheme="minorHAnsi" w:hAnsiTheme="minorHAnsi" w:cstheme="minorHAnsi"/>
          <w:i/>
          <w:spacing w:val="-3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i/>
          <w:spacing w:val="1"/>
          <w:sz w:val="18"/>
          <w:szCs w:val="18"/>
        </w:rPr>
        <w:t>7</w:t>
      </w:r>
      <w:r w:rsidRPr="00F666A9">
        <w:rPr>
          <w:rFonts w:asciiTheme="minorHAnsi" w:hAnsiTheme="minorHAnsi" w:cstheme="minorHAnsi"/>
          <w:i/>
          <w:sz w:val="18"/>
          <w:szCs w:val="18"/>
        </w:rPr>
        <w:t>RF</w:t>
      </w:r>
    </w:p>
    <w:p w14:paraId="73761C09" w14:textId="77777777" w:rsidR="00BB6792" w:rsidRPr="00F666A9" w:rsidRDefault="00BB6792">
      <w:pPr>
        <w:spacing w:before="11" w:line="220" w:lineRule="exact"/>
        <w:rPr>
          <w:rFonts w:asciiTheme="minorHAnsi" w:hAnsiTheme="minorHAnsi" w:cstheme="minorHAnsi"/>
        </w:rPr>
      </w:pPr>
    </w:p>
    <w:p w14:paraId="151E7C8F" w14:textId="77777777" w:rsidR="00BB6792" w:rsidRPr="00F666A9" w:rsidRDefault="00F666A9">
      <w:pPr>
        <w:ind w:left="104"/>
        <w:rPr>
          <w:rFonts w:asciiTheme="minorHAnsi" w:hAnsiTheme="minorHAnsi" w:cstheme="minorHAnsi"/>
          <w:sz w:val="18"/>
          <w:szCs w:val="18"/>
        </w:rPr>
      </w:pPr>
      <w:r w:rsidRPr="00F666A9">
        <w:rPr>
          <w:rFonts w:asciiTheme="minorHAnsi" w:hAnsiTheme="minorHAnsi" w:cstheme="minorHAnsi"/>
          <w:i/>
          <w:sz w:val="18"/>
          <w:szCs w:val="18"/>
        </w:rPr>
        <w:t>T:</w:t>
      </w:r>
      <w:r w:rsidRPr="00F666A9">
        <w:rPr>
          <w:rFonts w:asciiTheme="minorHAnsi" w:hAnsiTheme="minorHAnsi" w:cstheme="minorHAnsi"/>
          <w:i/>
          <w:spacing w:val="-1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i/>
          <w:spacing w:val="1"/>
          <w:sz w:val="18"/>
          <w:szCs w:val="18"/>
        </w:rPr>
        <w:t>024</w:t>
      </w:r>
      <w:r w:rsidRPr="00F666A9">
        <w:rPr>
          <w:rFonts w:asciiTheme="minorHAnsi" w:hAnsiTheme="minorHAnsi" w:cstheme="minorHAnsi"/>
          <w:i/>
          <w:spacing w:val="-1"/>
          <w:sz w:val="18"/>
          <w:szCs w:val="18"/>
        </w:rPr>
        <w:t>7</w:t>
      </w:r>
      <w:r w:rsidRPr="00F666A9">
        <w:rPr>
          <w:rFonts w:asciiTheme="minorHAnsi" w:hAnsiTheme="minorHAnsi" w:cstheme="minorHAnsi"/>
          <w:i/>
          <w:sz w:val="18"/>
          <w:szCs w:val="18"/>
        </w:rPr>
        <w:t>6</w:t>
      </w:r>
      <w:r w:rsidRPr="00F666A9">
        <w:rPr>
          <w:rFonts w:asciiTheme="minorHAnsi" w:hAnsiTheme="minorHAnsi" w:cstheme="minorHAnsi"/>
          <w:i/>
          <w:spacing w:val="-4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i/>
          <w:spacing w:val="-1"/>
          <w:sz w:val="18"/>
          <w:szCs w:val="18"/>
        </w:rPr>
        <w:t>8</w:t>
      </w:r>
      <w:r w:rsidRPr="00F666A9">
        <w:rPr>
          <w:rFonts w:asciiTheme="minorHAnsi" w:hAnsiTheme="minorHAnsi" w:cstheme="minorHAnsi"/>
          <w:i/>
          <w:spacing w:val="1"/>
          <w:sz w:val="18"/>
          <w:szCs w:val="18"/>
        </w:rPr>
        <w:t>8</w:t>
      </w:r>
      <w:r w:rsidRPr="00F666A9">
        <w:rPr>
          <w:rFonts w:asciiTheme="minorHAnsi" w:hAnsiTheme="minorHAnsi" w:cstheme="minorHAnsi"/>
          <w:i/>
          <w:sz w:val="18"/>
          <w:szCs w:val="18"/>
        </w:rPr>
        <w:t>8</w:t>
      </w:r>
      <w:r w:rsidRPr="00F666A9">
        <w:rPr>
          <w:rFonts w:asciiTheme="minorHAnsi" w:hAnsiTheme="minorHAnsi" w:cstheme="minorHAnsi"/>
          <w:i/>
          <w:spacing w:val="-2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i/>
          <w:spacing w:val="-1"/>
          <w:sz w:val="18"/>
          <w:szCs w:val="18"/>
        </w:rPr>
        <w:t>5</w:t>
      </w:r>
      <w:r w:rsidRPr="00F666A9">
        <w:rPr>
          <w:rFonts w:asciiTheme="minorHAnsi" w:hAnsiTheme="minorHAnsi" w:cstheme="minorHAnsi"/>
          <w:i/>
          <w:spacing w:val="3"/>
          <w:sz w:val="18"/>
          <w:szCs w:val="18"/>
        </w:rPr>
        <w:t>5</w:t>
      </w:r>
      <w:r w:rsidRPr="00F666A9">
        <w:rPr>
          <w:rFonts w:asciiTheme="minorHAnsi" w:hAnsiTheme="minorHAnsi" w:cstheme="minorHAnsi"/>
          <w:i/>
          <w:spacing w:val="1"/>
          <w:sz w:val="18"/>
          <w:szCs w:val="18"/>
        </w:rPr>
        <w:t>44</w:t>
      </w:r>
    </w:p>
    <w:p w14:paraId="4D9D3405" w14:textId="77777777" w:rsidR="00BB6792" w:rsidRPr="00F666A9" w:rsidRDefault="00F666A9">
      <w:pPr>
        <w:ind w:left="104"/>
        <w:rPr>
          <w:rFonts w:asciiTheme="minorHAnsi" w:hAnsiTheme="minorHAnsi" w:cstheme="minorHAnsi"/>
          <w:sz w:val="18"/>
          <w:szCs w:val="18"/>
        </w:rPr>
      </w:pPr>
      <w:r w:rsidRPr="00F666A9">
        <w:rPr>
          <w:rFonts w:asciiTheme="minorHAnsi" w:hAnsiTheme="minorHAnsi" w:cstheme="minorHAnsi"/>
          <w:i/>
          <w:sz w:val="18"/>
          <w:szCs w:val="18"/>
        </w:rPr>
        <w:t>M:</w:t>
      </w:r>
      <w:r w:rsidRPr="00F666A9">
        <w:rPr>
          <w:rFonts w:asciiTheme="minorHAnsi" w:hAnsiTheme="minorHAnsi" w:cstheme="minorHAnsi"/>
          <w:i/>
          <w:spacing w:val="-1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i/>
          <w:spacing w:val="1"/>
          <w:sz w:val="18"/>
          <w:szCs w:val="18"/>
        </w:rPr>
        <w:t>088</w:t>
      </w:r>
      <w:r w:rsidRPr="00F666A9">
        <w:rPr>
          <w:rFonts w:asciiTheme="minorHAnsi" w:hAnsiTheme="minorHAnsi" w:cstheme="minorHAnsi"/>
          <w:i/>
          <w:sz w:val="18"/>
          <w:szCs w:val="18"/>
        </w:rPr>
        <w:t>7</w:t>
      </w:r>
      <w:r w:rsidRPr="00F666A9">
        <w:rPr>
          <w:rFonts w:asciiTheme="minorHAnsi" w:hAnsiTheme="minorHAnsi" w:cstheme="minorHAnsi"/>
          <w:i/>
          <w:spacing w:val="-4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i/>
          <w:spacing w:val="1"/>
          <w:sz w:val="18"/>
          <w:szCs w:val="18"/>
        </w:rPr>
        <w:t>22</w:t>
      </w:r>
      <w:r w:rsidRPr="00F666A9">
        <w:rPr>
          <w:rFonts w:asciiTheme="minorHAnsi" w:hAnsiTheme="minorHAnsi" w:cstheme="minorHAnsi"/>
          <w:i/>
          <w:sz w:val="18"/>
          <w:szCs w:val="18"/>
        </w:rPr>
        <w:t>2</w:t>
      </w:r>
      <w:r w:rsidRPr="00F666A9">
        <w:rPr>
          <w:rFonts w:asciiTheme="minorHAnsi" w:hAnsiTheme="minorHAnsi" w:cstheme="minorHAnsi"/>
          <w:i/>
          <w:spacing w:val="-4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i/>
          <w:spacing w:val="1"/>
          <w:sz w:val="18"/>
          <w:szCs w:val="18"/>
        </w:rPr>
        <w:t>9</w:t>
      </w:r>
      <w:r w:rsidRPr="00F666A9">
        <w:rPr>
          <w:rFonts w:asciiTheme="minorHAnsi" w:hAnsiTheme="minorHAnsi" w:cstheme="minorHAnsi"/>
          <w:i/>
          <w:spacing w:val="-1"/>
          <w:sz w:val="18"/>
          <w:szCs w:val="18"/>
        </w:rPr>
        <w:t>9</w:t>
      </w:r>
      <w:r w:rsidRPr="00F666A9">
        <w:rPr>
          <w:rFonts w:asciiTheme="minorHAnsi" w:hAnsiTheme="minorHAnsi" w:cstheme="minorHAnsi"/>
          <w:i/>
          <w:spacing w:val="1"/>
          <w:sz w:val="18"/>
          <w:szCs w:val="18"/>
        </w:rPr>
        <w:t>9</w:t>
      </w:r>
      <w:r w:rsidRPr="00F666A9">
        <w:rPr>
          <w:rFonts w:asciiTheme="minorHAnsi" w:hAnsiTheme="minorHAnsi" w:cstheme="minorHAnsi"/>
          <w:i/>
          <w:sz w:val="18"/>
          <w:szCs w:val="18"/>
        </w:rPr>
        <w:t>9</w:t>
      </w:r>
    </w:p>
    <w:p w14:paraId="22E174E4" w14:textId="147C5176" w:rsidR="00BB6792" w:rsidRPr="00F666A9" w:rsidRDefault="00F666A9">
      <w:pPr>
        <w:ind w:left="104"/>
        <w:rPr>
          <w:rFonts w:asciiTheme="minorHAnsi" w:hAnsiTheme="minorHAnsi" w:cstheme="minorHAnsi"/>
          <w:sz w:val="18"/>
          <w:szCs w:val="18"/>
        </w:rPr>
      </w:pPr>
      <w:r w:rsidRPr="00F666A9">
        <w:rPr>
          <w:rFonts w:asciiTheme="minorHAnsi" w:hAnsiTheme="minorHAnsi" w:cstheme="minorHAnsi"/>
          <w:i/>
          <w:spacing w:val="1"/>
          <w:sz w:val="18"/>
          <w:szCs w:val="18"/>
        </w:rPr>
        <w:t>E</w:t>
      </w:r>
      <w:r w:rsidRPr="00F666A9">
        <w:rPr>
          <w:rFonts w:asciiTheme="minorHAnsi" w:hAnsiTheme="minorHAnsi" w:cstheme="minorHAnsi"/>
          <w:i/>
          <w:sz w:val="18"/>
          <w:szCs w:val="18"/>
        </w:rPr>
        <w:t>:</w:t>
      </w:r>
      <w:r>
        <w:rPr>
          <w:rFonts w:asciiTheme="minorHAnsi" w:hAnsiTheme="minorHAnsi" w:cstheme="minorHAnsi"/>
          <w:i/>
          <w:spacing w:val="1"/>
          <w:sz w:val="18"/>
          <w:szCs w:val="18"/>
          <w:u w:val="single" w:color="0000FF"/>
        </w:rPr>
        <w:t>korey.c@gmail.com</w:t>
      </w:r>
    </w:p>
    <w:p w14:paraId="3E4E16D6" w14:textId="77777777" w:rsidR="00BB6792" w:rsidRPr="00F666A9" w:rsidRDefault="00BB6792">
      <w:pPr>
        <w:spacing w:before="8" w:line="220" w:lineRule="exact"/>
        <w:rPr>
          <w:rFonts w:asciiTheme="minorHAnsi" w:hAnsiTheme="minorHAnsi" w:cstheme="minorHAnsi"/>
        </w:rPr>
      </w:pPr>
    </w:p>
    <w:p w14:paraId="54CED892" w14:textId="77777777" w:rsidR="00BB6792" w:rsidRPr="00F666A9" w:rsidRDefault="00F666A9">
      <w:pPr>
        <w:ind w:left="104"/>
        <w:rPr>
          <w:rFonts w:asciiTheme="minorHAnsi" w:hAnsiTheme="minorHAnsi" w:cstheme="minorHAnsi"/>
          <w:sz w:val="18"/>
          <w:szCs w:val="18"/>
        </w:rPr>
      </w:pPr>
      <w:r w:rsidRPr="00F666A9">
        <w:rPr>
          <w:rFonts w:asciiTheme="minorHAnsi" w:hAnsiTheme="minorHAnsi" w:cstheme="minorHAnsi"/>
          <w:i/>
          <w:sz w:val="18"/>
          <w:szCs w:val="18"/>
        </w:rPr>
        <w:t>DO</w:t>
      </w:r>
      <w:r w:rsidRPr="00F666A9">
        <w:rPr>
          <w:rFonts w:asciiTheme="minorHAnsi" w:hAnsiTheme="minorHAnsi" w:cstheme="minorHAnsi"/>
          <w:i/>
          <w:spacing w:val="1"/>
          <w:sz w:val="18"/>
          <w:szCs w:val="18"/>
        </w:rPr>
        <w:t>B</w:t>
      </w:r>
      <w:r w:rsidRPr="00F666A9">
        <w:rPr>
          <w:rFonts w:asciiTheme="minorHAnsi" w:hAnsiTheme="minorHAnsi" w:cstheme="minorHAnsi"/>
          <w:i/>
          <w:sz w:val="18"/>
          <w:szCs w:val="18"/>
        </w:rPr>
        <w:t>:</w:t>
      </w:r>
      <w:r w:rsidRPr="00F666A9">
        <w:rPr>
          <w:rFonts w:asciiTheme="minorHAnsi" w:hAnsiTheme="minorHAnsi" w:cstheme="minorHAnsi"/>
          <w:i/>
          <w:spacing w:val="-4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i/>
          <w:spacing w:val="1"/>
          <w:sz w:val="18"/>
          <w:szCs w:val="18"/>
        </w:rPr>
        <w:t>12</w:t>
      </w:r>
      <w:r w:rsidRPr="00F666A9">
        <w:rPr>
          <w:rFonts w:asciiTheme="minorHAnsi" w:hAnsiTheme="minorHAnsi" w:cstheme="minorHAnsi"/>
          <w:i/>
          <w:sz w:val="18"/>
          <w:szCs w:val="18"/>
        </w:rPr>
        <w:t>/</w:t>
      </w:r>
      <w:r w:rsidRPr="00F666A9">
        <w:rPr>
          <w:rFonts w:asciiTheme="minorHAnsi" w:hAnsiTheme="minorHAnsi" w:cstheme="minorHAnsi"/>
          <w:i/>
          <w:spacing w:val="3"/>
          <w:sz w:val="18"/>
          <w:szCs w:val="18"/>
        </w:rPr>
        <w:t>0</w:t>
      </w:r>
      <w:r w:rsidRPr="00F666A9">
        <w:rPr>
          <w:rFonts w:asciiTheme="minorHAnsi" w:hAnsiTheme="minorHAnsi" w:cstheme="minorHAnsi"/>
          <w:i/>
          <w:spacing w:val="1"/>
          <w:sz w:val="18"/>
          <w:szCs w:val="18"/>
        </w:rPr>
        <w:t>9</w:t>
      </w:r>
      <w:r w:rsidRPr="00F666A9">
        <w:rPr>
          <w:rFonts w:asciiTheme="minorHAnsi" w:hAnsiTheme="minorHAnsi" w:cstheme="minorHAnsi"/>
          <w:i/>
          <w:sz w:val="18"/>
          <w:szCs w:val="18"/>
        </w:rPr>
        <w:t>/</w:t>
      </w:r>
      <w:r w:rsidRPr="00F666A9">
        <w:rPr>
          <w:rFonts w:asciiTheme="minorHAnsi" w:hAnsiTheme="minorHAnsi" w:cstheme="minorHAnsi"/>
          <w:i/>
          <w:spacing w:val="-1"/>
          <w:sz w:val="18"/>
          <w:szCs w:val="18"/>
        </w:rPr>
        <w:t>1</w:t>
      </w:r>
      <w:r w:rsidRPr="00F666A9">
        <w:rPr>
          <w:rFonts w:asciiTheme="minorHAnsi" w:hAnsiTheme="minorHAnsi" w:cstheme="minorHAnsi"/>
          <w:i/>
          <w:spacing w:val="1"/>
          <w:sz w:val="18"/>
          <w:szCs w:val="18"/>
        </w:rPr>
        <w:t>98</w:t>
      </w:r>
      <w:r w:rsidRPr="00F666A9">
        <w:rPr>
          <w:rFonts w:asciiTheme="minorHAnsi" w:hAnsiTheme="minorHAnsi" w:cstheme="minorHAnsi"/>
          <w:i/>
          <w:sz w:val="18"/>
          <w:szCs w:val="18"/>
        </w:rPr>
        <w:t>5</w:t>
      </w:r>
    </w:p>
    <w:p w14:paraId="1E574829" w14:textId="77777777" w:rsidR="00BB6792" w:rsidRPr="00F666A9" w:rsidRDefault="00F666A9">
      <w:pPr>
        <w:ind w:left="104"/>
        <w:rPr>
          <w:rFonts w:asciiTheme="minorHAnsi" w:hAnsiTheme="minorHAnsi" w:cstheme="minorHAnsi"/>
          <w:sz w:val="18"/>
          <w:szCs w:val="18"/>
        </w:rPr>
      </w:pPr>
      <w:r w:rsidRPr="00F666A9">
        <w:rPr>
          <w:rFonts w:asciiTheme="minorHAnsi" w:hAnsiTheme="minorHAnsi" w:cstheme="minorHAnsi"/>
          <w:i/>
          <w:sz w:val="18"/>
          <w:szCs w:val="18"/>
        </w:rPr>
        <w:t>Dr</w:t>
      </w:r>
      <w:r w:rsidRPr="00F666A9">
        <w:rPr>
          <w:rFonts w:asciiTheme="minorHAnsi" w:hAnsiTheme="minorHAnsi" w:cstheme="minorHAnsi"/>
          <w:i/>
          <w:spacing w:val="-1"/>
          <w:sz w:val="18"/>
          <w:szCs w:val="18"/>
        </w:rPr>
        <w:t>i</w:t>
      </w:r>
      <w:r w:rsidRPr="00F666A9">
        <w:rPr>
          <w:rFonts w:asciiTheme="minorHAnsi" w:hAnsiTheme="minorHAnsi" w:cstheme="minorHAnsi"/>
          <w:i/>
          <w:sz w:val="18"/>
          <w:szCs w:val="18"/>
        </w:rPr>
        <w:t>vi</w:t>
      </w:r>
      <w:r w:rsidRPr="00F666A9">
        <w:rPr>
          <w:rFonts w:asciiTheme="minorHAnsi" w:hAnsiTheme="minorHAnsi" w:cstheme="minorHAnsi"/>
          <w:i/>
          <w:spacing w:val="1"/>
          <w:sz w:val="18"/>
          <w:szCs w:val="18"/>
        </w:rPr>
        <w:t>n</w:t>
      </w:r>
      <w:r w:rsidRPr="00F666A9">
        <w:rPr>
          <w:rFonts w:asciiTheme="minorHAnsi" w:hAnsiTheme="minorHAnsi" w:cstheme="minorHAnsi"/>
          <w:i/>
          <w:sz w:val="18"/>
          <w:szCs w:val="18"/>
        </w:rPr>
        <w:t>g</w:t>
      </w:r>
      <w:r w:rsidRPr="00F666A9">
        <w:rPr>
          <w:rFonts w:asciiTheme="minorHAnsi" w:hAnsiTheme="minorHAnsi" w:cstheme="minorHAnsi"/>
          <w:i/>
          <w:spacing w:val="-5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i/>
          <w:sz w:val="18"/>
          <w:szCs w:val="18"/>
        </w:rPr>
        <w:t>lice</w:t>
      </w:r>
      <w:r w:rsidRPr="00F666A9">
        <w:rPr>
          <w:rFonts w:asciiTheme="minorHAnsi" w:hAnsiTheme="minorHAnsi" w:cstheme="minorHAnsi"/>
          <w:i/>
          <w:spacing w:val="1"/>
          <w:sz w:val="18"/>
          <w:szCs w:val="18"/>
        </w:rPr>
        <w:t>n</w:t>
      </w:r>
      <w:r w:rsidRPr="00F666A9">
        <w:rPr>
          <w:rFonts w:asciiTheme="minorHAnsi" w:hAnsiTheme="minorHAnsi" w:cstheme="minorHAnsi"/>
          <w:i/>
          <w:spacing w:val="-1"/>
          <w:sz w:val="18"/>
          <w:szCs w:val="18"/>
        </w:rPr>
        <w:t>s</w:t>
      </w:r>
      <w:r w:rsidRPr="00F666A9">
        <w:rPr>
          <w:rFonts w:asciiTheme="minorHAnsi" w:hAnsiTheme="minorHAnsi" w:cstheme="minorHAnsi"/>
          <w:i/>
          <w:sz w:val="18"/>
          <w:szCs w:val="18"/>
        </w:rPr>
        <w:t>e:</w:t>
      </w:r>
      <w:r w:rsidRPr="00F666A9">
        <w:rPr>
          <w:rFonts w:asciiTheme="minorHAnsi" w:hAnsiTheme="minorHAnsi" w:cstheme="minorHAnsi"/>
          <w:i/>
          <w:spacing w:val="45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i/>
          <w:sz w:val="18"/>
          <w:szCs w:val="18"/>
        </w:rPr>
        <w:t>Yes</w:t>
      </w:r>
    </w:p>
    <w:p w14:paraId="15780EAF" w14:textId="77777777" w:rsidR="00BB6792" w:rsidRPr="00F666A9" w:rsidRDefault="00F666A9">
      <w:pPr>
        <w:ind w:left="104"/>
        <w:rPr>
          <w:rFonts w:asciiTheme="minorHAnsi" w:hAnsiTheme="minorHAnsi" w:cstheme="minorHAnsi"/>
          <w:sz w:val="18"/>
          <w:szCs w:val="18"/>
        </w:rPr>
      </w:pPr>
      <w:r w:rsidRPr="00F666A9">
        <w:rPr>
          <w:rFonts w:asciiTheme="minorHAnsi" w:hAnsiTheme="minorHAnsi" w:cstheme="minorHAnsi"/>
          <w:i/>
          <w:spacing w:val="-1"/>
          <w:sz w:val="18"/>
          <w:szCs w:val="18"/>
        </w:rPr>
        <w:t>N</w:t>
      </w:r>
      <w:r w:rsidRPr="00F666A9">
        <w:rPr>
          <w:rFonts w:asciiTheme="minorHAnsi" w:hAnsiTheme="minorHAnsi" w:cstheme="minorHAnsi"/>
          <w:i/>
          <w:spacing w:val="1"/>
          <w:sz w:val="18"/>
          <w:szCs w:val="18"/>
        </w:rPr>
        <w:t>a</w:t>
      </w:r>
      <w:r w:rsidRPr="00F666A9">
        <w:rPr>
          <w:rFonts w:asciiTheme="minorHAnsi" w:hAnsiTheme="minorHAnsi" w:cstheme="minorHAnsi"/>
          <w:i/>
          <w:sz w:val="18"/>
          <w:szCs w:val="18"/>
        </w:rPr>
        <w:t>ti</w:t>
      </w:r>
      <w:r w:rsidRPr="00F666A9">
        <w:rPr>
          <w:rFonts w:asciiTheme="minorHAnsi" w:hAnsiTheme="minorHAnsi" w:cstheme="minorHAnsi"/>
          <w:i/>
          <w:spacing w:val="1"/>
          <w:sz w:val="18"/>
          <w:szCs w:val="18"/>
        </w:rPr>
        <w:t>ona</w:t>
      </w:r>
      <w:r w:rsidRPr="00F666A9">
        <w:rPr>
          <w:rFonts w:asciiTheme="minorHAnsi" w:hAnsiTheme="minorHAnsi" w:cstheme="minorHAnsi"/>
          <w:i/>
          <w:sz w:val="18"/>
          <w:szCs w:val="18"/>
        </w:rPr>
        <w:t>lity:</w:t>
      </w:r>
      <w:r w:rsidRPr="00F666A9">
        <w:rPr>
          <w:rFonts w:asciiTheme="minorHAnsi" w:hAnsiTheme="minorHAnsi" w:cstheme="minorHAnsi"/>
          <w:i/>
          <w:spacing w:val="-9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i/>
          <w:sz w:val="18"/>
          <w:szCs w:val="18"/>
        </w:rPr>
        <w:t>B</w:t>
      </w:r>
      <w:r w:rsidRPr="00F666A9">
        <w:rPr>
          <w:rFonts w:asciiTheme="minorHAnsi" w:hAnsiTheme="minorHAnsi" w:cstheme="minorHAnsi"/>
          <w:i/>
          <w:spacing w:val="-1"/>
          <w:sz w:val="18"/>
          <w:szCs w:val="18"/>
        </w:rPr>
        <w:t>r</w:t>
      </w:r>
      <w:r w:rsidRPr="00F666A9">
        <w:rPr>
          <w:rFonts w:asciiTheme="minorHAnsi" w:hAnsiTheme="minorHAnsi" w:cstheme="minorHAnsi"/>
          <w:i/>
          <w:sz w:val="18"/>
          <w:szCs w:val="18"/>
        </w:rPr>
        <w:t>iti</w:t>
      </w:r>
      <w:r w:rsidRPr="00F666A9">
        <w:rPr>
          <w:rFonts w:asciiTheme="minorHAnsi" w:hAnsiTheme="minorHAnsi" w:cstheme="minorHAnsi"/>
          <w:i/>
          <w:spacing w:val="-1"/>
          <w:sz w:val="18"/>
          <w:szCs w:val="18"/>
        </w:rPr>
        <w:t>s</w:t>
      </w:r>
      <w:r w:rsidRPr="00F666A9">
        <w:rPr>
          <w:rFonts w:asciiTheme="minorHAnsi" w:hAnsiTheme="minorHAnsi" w:cstheme="minorHAnsi"/>
          <w:i/>
          <w:sz w:val="18"/>
          <w:szCs w:val="18"/>
        </w:rPr>
        <w:t>h</w:t>
      </w:r>
    </w:p>
    <w:p w14:paraId="39D8157C" w14:textId="252FAAAE" w:rsidR="00BB6792" w:rsidRPr="00F666A9" w:rsidRDefault="00F666A9">
      <w:pPr>
        <w:spacing w:before="32"/>
        <w:rPr>
          <w:rFonts w:asciiTheme="minorHAnsi" w:hAnsiTheme="minorHAnsi" w:cstheme="minorHAnsi"/>
          <w:sz w:val="44"/>
          <w:szCs w:val="44"/>
        </w:rPr>
      </w:pPr>
      <w:r w:rsidRPr="00F666A9">
        <w:rPr>
          <w:rFonts w:asciiTheme="minorHAnsi" w:hAnsiTheme="minorHAnsi" w:cstheme="minorHAnsi"/>
          <w:sz w:val="18"/>
          <w:szCs w:val="18"/>
        </w:rPr>
        <w:br w:type="column"/>
      </w:r>
      <w:r>
        <w:rPr>
          <w:rFonts w:ascii="Calibri" w:hAnsi="Calibri" w:cs="Calibri"/>
          <w:sz w:val="22"/>
          <w:szCs w:val="22"/>
        </w:rPr>
        <w:t>Korey Carrillo</w:t>
      </w:r>
    </w:p>
    <w:p w14:paraId="31BCFB95" w14:textId="77777777" w:rsidR="00BB6792" w:rsidRPr="00F666A9" w:rsidRDefault="00F666A9">
      <w:pPr>
        <w:spacing w:before="99"/>
        <w:rPr>
          <w:rFonts w:asciiTheme="minorHAnsi" w:hAnsiTheme="minorHAnsi" w:cstheme="minorHAnsi"/>
          <w:sz w:val="36"/>
          <w:szCs w:val="36"/>
        </w:rPr>
      </w:pPr>
      <w:r w:rsidRPr="00F666A9">
        <w:rPr>
          <w:rFonts w:asciiTheme="minorHAnsi" w:hAnsiTheme="minorHAnsi" w:cstheme="minorHAnsi"/>
          <w:spacing w:val="1"/>
          <w:sz w:val="36"/>
          <w:szCs w:val="36"/>
        </w:rPr>
        <w:t>V</w:t>
      </w:r>
      <w:r w:rsidRPr="00F666A9">
        <w:rPr>
          <w:rFonts w:asciiTheme="minorHAnsi" w:hAnsiTheme="minorHAnsi" w:cstheme="minorHAnsi"/>
          <w:spacing w:val="-3"/>
          <w:sz w:val="36"/>
          <w:szCs w:val="36"/>
        </w:rPr>
        <w:t>i</w:t>
      </w:r>
      <w:r w:rsidRPr="00F666A9">
        <w:rPr>
          <w:rFonts w:asciiTheme="minorHAnsi" w:hAnsiTheme="minorHAnsi" w:cstheme="minorHAnsi"/>
          <w:spacing w:val="-2"/>
          <w:sz w:val="36"/>
          <w:szCs w:val="36"/>
        </w:rPr>
        <w:t>s</w:t>
      </w:r>
      <w:r w:rsidRPr="00F666A9">
        <w:rPr>
          <w:rFonts w:asciiTheme="minorHAnsi" w:hAnsiTheme="minorHAnsi" w:cstheme="minorHAnsi"/>
          <w:sz w:val="36"/>
          <w:szCs w:val="36"/>
        </w:rPr>
        <w:t>ual</w:t>
      </w:r>
      <w:r w:rsidRPr="00F666A9">
        <w:rPr>
          <w:rFonts w:asciiTheme="minorHAnsi" w:hAnsiTheme="minorHAnsi" w:cstheme="minorHAnsi"/>
          <w:spacing w:val="-2"/>
          <w:sz w:val="36"/>
          <w:szCs w:val="36"/>
        </w:rPr>
        <w:t xml:space="preserve"> </w:t>
      </w:r>
      <w:r w:rsidRPr="00F666A9">
        <w:rPr>
          <w:rFonts w:asciiTheme="minorHAnsi" w:hAnsiTheme="minorHAnsi" w:cstheme="minorHAnsi"/>
          <w:spacing w:val="-4"/>
          <w:sz w:val="36"/>
          <w:szCs w:val="36"/>
        </w:rPr>
        <w:t>m</w:t>
      </w:r>
      <w:r w:rsidRPr="00F666A9">
        <w:rPr>
          <w:rFonts w:asciiTheme="minorHAnsi" w:hAnsiTheme="minorHAnsi" w:cstheme="minorHAnsi"/>
          <w:sz w:val="36"/>
          <w:szCs w:val="36"/>
        </w:rPr>
        <w:t>e</w:t>
      </w:r>
      <w:r w:rsidRPr="00F666A9">
        <w:rPr>
          <w:rFonts w:asciiTheme="minorHAnsi" w:hAnsiTheme="minorHAnsi" w:cstheme="minorHAnsi"/>
          <w:spacing w:val="-2"/>
          <w:sz w:val="36"/>
          <w:szCs w:val="36"/>
        </w:rPr>
        <w:t>r</w:t>
      </w:r>
      <w:r w:rsidRPr="00F666A9">
        <w:rPr>
          <w:rFonts w:asciiTheme="minorHAnsi" w:hAnsiTheme="minorHAnsi" w:cstheme="minorHAnsi"/>
          <w:spacing w:val="-3"/>
          <w:sz w:val="36"/>
          <w:szCs w:val="36"/>
        </w:rPr>
        <w:t>c</w:t>
      </w:r>
      <w:r w:rsidRPr="00F666A9">
        <w:rPr>
          <w:rFonts w:asciiTheme="minorHAnsi" w:hAnsiTheme="minorHAnsi" w:cstheme="minorHAnsi"/>
          <w:sz w:val="36"/>
          <w:szCs w:val="36"/>
        </w:rPr>
        <w:t>h</w:t>
      </w:r>
      <w:r w:rsidRPr="00F666A9">
        <w:rPr>
          <w:rFonts w:asciiTheme="minorHAnsi" w:hAnsiTheme="minorHAnsi" w:cstheme="minorHAnsi"/>
          <w:spacing w:val="-2"/>
          <w:sz w:val="36"/>
          <w:szCs w:val="36"/>
        </w:rPr>
        <w:t>a</w:t>
      </w:r>
      <w:r w:rsidRPr="00F666A9">
        <w:rPr>
          <w:rFonts w:asciiTheme="minorHAnsi" w:hAnsiTheme="minorHAnsi" w:cstheme="minorHAnsi"/>
          <w:sz w:val="36"/>
          <w:szCs w:val="36"/>
        </w:rPr>
        <w:t>nd</w:t>
      </w:r>
      <w:r w:rsidRPr="00F666A9">
        <w:rPr>
          <w:rFonts w:asciiTheme="minorHAnsi" w:hAnsiTheme="minorHAnsi" w:cstheme="minorHAnsi"/>
          <w:spacing w:val="-4"/>
          <w:sz w:val="36"/>
          <w:szCs w:val="36"/>
        </w:rPr>
        <w:t>i</w:t>
      </w:r>
      <w:r w:rsidRPr="00F666A9">
        <w:rPr>
          <w:rFonts w:asciiTheme="minorHAnsi" w:hAnsiTheme="minorHAnsi" w:cstheme="minorHAnsi"/>
          <w:sz w:val="36"/>
          <w:szCs w:val="36"/>
        </w:rPr>
        <w:t>s</w:t>
      </w:r>
      <w:r w:rsidRPr="00F666A9">
        <w:rPr>
          <w:rFonts w:asciiTheme="minorHAnsi" w:hAnsiTheme="minorHAnsi" w:cstheme="minorHAnsi"/>
          <w:spacing w:val="-3"/>
          <w:sz w:val="36"/>
          <w:szCs w:val="36"/>
        </w:rPr>
        <w:t>e</w:t>
      </w:r>
      <w:r w:rsidRPr="00F666A9">
        <w:rPr>
          <w:rFonts w:asciiTheme="minorHAnsi" w:hAnsiTheme="minorHAnsi" w:cstheme="minorHAnsi"/>
          <w:sz w:val="36"/>
          <w:szCs w:val="36"/>
        </w:rPr>
        <w:t>r</w:t>
      </w:r>
    </w:p>
    <w:p w14:paraId="3A0C4C2F" w14:textId="77777777" w:rsidR="00BB6792" w:rsidRPr="00F666A9" w:rsidRDefault="00BB6792">
      <w:pPr>
        <w:spacing w:before="5" w:line="120" w:lineRule="exact"/>
        <w:rPr>
          <w:rFonts w:asciiTheme="minorHAnsi" w:hAnsiTheme="minorHAnsi" w:cstheme="minorHAnsi"/>
          <w:sz w:val="10"/>
          <w:szCs w:val="10"/>
        </w:rPr>
      </w:pPr>
    </w:p>
    <w:p w14:paraId="04D384BD" w14:textId="77777777" w:rsidR="00BB6792" w:rsidRPr="00F666A9" w:rsidRDefault="00F666A9">
      <w:pPr>
        <w:rPr>
          <w:rFonts w:asciiTheme="minorHAnsi" w:hAnsiTheme="minorHAnsi" w:cstheme="minorHAnsi"/>
          <w:b/>
          <w:bCs/>
          <w:sz w:val="18"/>
          <w:szCs w:val="18"/>
        </w:rPr>
      </w:pPr>
      <w:r w:rsidRPr="00F666A9">
        <w:rPr>
          <w:rFonts w:asciiTheme="minorHAnsi" w:hAnsiTheme="minorHAnsi" w:cstheme="minorHAnsi"/>
          <w:b/>
          <w:bCs/>
          <w:spacing w:val="12"/>
          <w:sz w:val="18"/>
          <w:szCs w:val="18"/>
        </w:rPr>
        <w:t>P</w:t>
      </w:r>
      <w:r w:rsidRPr="00F666A9">
        <w:rPr>
          <w:rFonts w:asciiTheme="minorHAnsi" w:hAnsiTheme="minorHAnsi" w:cstheme="minorHAnsi"/>
          <w:b/>
          <w:bCs/>
          <w:spacing w:val="13"/>
          <w:sz w:val="18"/>
          <w:szCs w:val="18"/>
        </w:rPr>
        <w:t>E</w:t>
      </w:r>
      <w:r w:rsidRPr="00F666A9">
        <w:rPr>
          <w:rFonts w:asciiTheme="minorHAnsi" w:hAnsiTheme="minorHAnsi" w:cstheme="minorHAnsi"/>
          <w:b/>
          <w:bCs/>
          <w:spacing w:val="11"/>
          <w:sz w:val="18"/>
          <w:szCs w:val="18"/>
        </w:rPr>
        <w:t>RS</w:t>
      </w:r>
      <w:r w:rsidRPr="00F666A9">
        <w:rPr>
          <w:rFonts w:asciiTheme="minorHAnsi" w:hAnsiTheme="minorHAnsi" w:cstheme="minorHAnsi"/>
          <w:b/>
          <w:bCs/>
          <w:spacing w:val="12"/>
          <w:sz w:val="18"/>
          <w:szCs w:val="18"/>
        </w:rPr>
        <w:t>ON</w:t>
      </w:r>
      <w:r w:rsidRPr="00F666A9">
        <w:rPr>
          <w:rFonts w:asciiTheme="minorHAnsi" w:hAnsiTheme="minorHAnsi" w:cstheme="minorHAnsi"/>
          <w:b/>
          <w:bCs/>
          <w:spacing w:val="10"/>
          <w:sz w:val="18"/>
          <w:szCs w:val="18"/>
        </w:rPr>
        <w:t>A</w:t>
      </w:r>
      <w:r w:rsidRPr="00F666A9">
        <w:rPr>
          <w:rFonts w:asciiTheme="minorHAnsi" w:hAnsiTheme="minorHAnsi" w:cstheme="minorHAnsi"/>
          <w:b/>
          <w:bCs/>
          <w:sz w:val="18"/>
          <w:szCs w:val="18"/>
        </w:rPr>
        <w:t>L</w:t>
      </w:r>
      <w:r w:rsidRPr="00F666A9">
        <w:rPr>
          <w:rFonts w:asciiTheme="minorHAnsi" w:hAnsiTheme="minorHAnsi" w:cstheme="minorHAnsi"/>
          <w:b/>
          <w:bCs/>
          <w:spacing w:val="12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b/>
          <w:bCs/>
          <w:spacing w:val="11"/>
          <w:sz w:val="18"/>
          <w:szCs w:val="18"/>
        </w:rPr>
        <w:t>S</w:t>
      </w:r>
      <w:r w:rsidRPr="00F666A9">
        <w:rPr>
          <w:rFonts w:asciiTheme="minorHAnsi" w:hAnsiTheme="minorHAnsi" w:cstheme="minorHAnsi"/>
          <w:b/>
          <w:bCs/>
          <w:spacing w:val="12"/>
          <w:sz w:val="18"/>
          <w:szCs w:val="18"/>
        </w:rPr>
        <w:t>UMM</w:t>
      </w:r>
      <w:r w:rsidRPr="00F666A9">
        <w:rPr>
          <w:rFonts w:asciiTheme="minorHAnsi" w:hAnsiTheme="minorHAnsi" w:cstheme="minorHAnsi"/>
          <w:b/>
          <w:bCs/>
          <w:spacing w:val="10"/>
          <w:sz w:val="18"/>
          <w:szCs w:val="18"/>
        </w:rPr>
        <w:t>A</w:t>
      </w:r>
      <w:r w:rsidRPr="00F666A9">
        <w:rPr>
          <w:rFonts w:asciiTheme="minorHAnsi" w:hAnsiTheme="minorHAnsi" w:cstheme="minorHAnsi"/>
          <w:b/>
          <w:bCs/>
          <w:spacing w:val="11"/>
          <w:sz w:val="18"/>
          <w:szCs w:val="18"/>
        </w:rPr>
        <w:t>R</w:t>
      </w:r>
      <w:r w:rsidRPr="00F666A9">
        <w:rPr>
          <w:rFonts w:asciiTheme="minorHAnsi" w:hAnsiTheme="minorHAnsi" w:cstheme="minorHAnsi"/>
          <w:b/>
          <w:bCs/>
          <w:sz w:val="18"/>
          <w:szCs w:val="18"/>
        </w:rPr>
        <w:t>Y</w:t>
      </w:r>
    </w:p>
    <w:p w14:paraId="4197FC16" w14:textId="77777777" w:rsidR="00BB6792" w:rsidRPr="00F666A9" w:rsidRDefault="00BB6792">
      <w:pPr>
        <w:spacing w:before="11" w:line="280" w:lineRule="exact"/>
        <w:rPr>
          <w:rFonts w:asciiTheme="minorHAnsi" w:hAnsiTheme="minorHAnsi" w:cstheme="minorHAnsi"/>
          <w:sz w:val="24"/>
          <w:szCs w:val="24"/>
        </w:rPr>
      </w:pPr>
    </w:p>
    <w:p w14:paraId="7EAE9F05" w14:textId="77777777" w:rsidR="00BB6792" w:rsidRPr="00F666A9" w:rsidRDefault="00F666A9">
      <w:pPr>
        <w:spacing w:line="271" w:lineRule="auto"/>
        <w:ind w:right="90"/>
        <w:rPr>
          <w:rFonts w:asciiTheme="minorHAnsi" w:hAnsiTheme="minorHAnsi" w:cstheme="minorHAnsi"/>
          <w:sz w:val="18"/>
          <w:szCs w:val="18"/>
        </w:rPr>
      </w:pPr>
      <w:r w:rsidRPr="00F666A9">
        <w:rPr>
          <w:rFonts w:asciiTheme="minorHAnsi" w:hAnsiTheme="minorHAnsi" w:cstheme="minorHAnsi"/>
          <w:spacing w:val="5"/>
          <w:sz w:val="18"/>
          <w:szCs w:val="18"/>
        </w:rPr>
        <w:t>H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gh</w:t>
      </w:r>
      <w:r w:rsidRPr="00F666A9">
        <w:rPr>
          <w:rFonts w:asciiTheme="minorHAnsi" w:hAnsiTheme="minorHAnsi" w:cstheme="minorHAnsi"/>
          <w:spacing w:val="7"/>
          <w:sz w:val="18"/>
          <w:szCs w:val="18"/>
        </w:rPr>
        <w:t>l</w:t>
      </w:r>
      <w:r w:rsidRPr="00F666A9">
        <w:rPr>
          <w:rFonts w:asciiTheme="minorHAnsi" w:hAnsiTheme="minorHAnsi" w:cstheme="minorHAnsi"/>
          <w:sz w:val="18"/>
          <w:szCs w:val="18"/>
        </w:rPr>
        <w:t xml:space="preserve">y 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cr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ti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F666A9">
        <w:rPr>
          <w:rFonts w:asciiTheme="minorHAnsi" w:hAnsiTheme="minorHAnsi" w:cstheme="minorHAnsi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z w:val="18"/>
          <w:szCs w:val="18"/>
        </w:rPr>
        <w:t>w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666A9">
        <w:rPr>
          <w:rFonts w:asciiTheme="minorHAnsi" w:hAnsiTheme="minorHAnsi" w:cstheme="minorHAnsi"/>
          <w:sz w:val="18"/>
          <w:szCs w:val="18"/>
        </w:rPr>
        <w:t>h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 xml:space="preserve"> t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F666A9">
        <w:rPr>
          <w:rFonts w:asciiTheme="minorHAnsi" w:hAnsiTheme="minorHAnsi" w:cstheme="minorHAnsi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it</w:t>
      </w:r>
      <w:r w:rsidRPr="00F666A9">
        <w:rPr>
          <w:rFonts w:asciiTheme="minorHAnsi" w:hAnsiTheme="minorHAnsi" w:cstheme="minorHAnsi"/>
          <w:sz w:val="18"/>
          <w:szCs w:val="18"/>
        </w:rPr>
        <w:t>y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666A9">
        <w:rPr>
          <w:rFonts w:asciiTheme="minorHAnsi" w:hAnsiTheme="minorHAnsi" w:cstheme="minorHAnsi"/>
          <w:sz w:val="18"/>
          <w:szCs w:val="18"/>
        </w:rPr>
        <w:t>o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 xml:space="preserve"> d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F666A9">
        <w:rPr>
          <w:rFonts w:asciiTheme="minorHAnsi" w:hAnsiTheme="minorHAnsi" w:cstheme="minorHAnsi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b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ra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F666A9">
        <w:rPr>
          <w:rFonts w:asciiTheme="minorHAnsi" w:hAnsiTheme="minorHAnsi" w:cstheme="minorHAnsi"/>
          <w:sz w:val="18"/>
          <w:szCs w:val="18"/>
        </w:rPr>
        <w:t>s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fo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F666A9">
        <w:rPr>
          <w:rFonts w:asciiTheme="minorHAnsi" w:hAnsiTheme="minorHAnsi" w:cstheme="minorHAnsi"/>
          <w:sz w:val="18"/>
          <w:szCs w:val="18"/>
        </w:rPr>
        <w:t>w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ar</w:t>
      </w:r>
      <w:r w:rsidRPr="00F666A9">
        <w:rPr>
          <w:rFonts w:asciiTheme="minorHAnsi" w:hAnsiTheme="minorHAnsi" w:cstheme="minorHAnsi"/>
          <w:sz w:val="18"/>
          <w:szCs w:val="18"/>
        </w:rPr>
        <w:t>d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ug</w:t>
      </w:r>
      <w:r w:rsidRPr="00F666A9">
        <w:rPr>
          <w:rFonts w:asciiTheme="minorHAnsi" w:hAnsiTheme="minorHAnsi" w:cstheme="minorHAnsi"/>
          <w:sz w:val="18"/>
          <w:szCs w:val="18"/>
        </w:rPr>
        <w:t>h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nn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ti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F666A9">
        <w:rPr>
          <w:rFonts w:asciiTheme="minorHAnsi" w:hAnsiTheme="minorHAnsi" w:cstheme="minorHAnsi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is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666A9">
        <w:rPr>
          <w:rFonts w:asciiTheme="minorHAnsi" w:hAnsiTheme="minorHAnsi" w:cstheme="minorHAnsi"/>
          <w:sz w:val="18"/>
          <w:szCs w:val="18"/>
        </w:rPr>
        <w:t xml:space="preserve">l 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666A9">
        <w:rPr>
          <w:rFonts w:asciiTheme="minorHAnsi" w:hAnsiTheme="minorHAnsi" w:cstheme="minorHAnsi"/>
          <w:sz w:val="18"/>
          <w:szCs w:val="18"/>
        </w:rPr>
        <w:t>s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666A9">
        <w:rPr>
          <w:rFonts w:asciiTheme="minorHAnsi" w:hAnsiTheme="minorHAnsi" w:cstheme="minorHAnsi"/>
          <w:sz w:val="18"/>
          <w:szCs w:val="18"/>
        </w:rPr>
        <w:t>d</w:t>
      </w:r>
      <w:r w:rsidRPr="00F666A9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ts</w:t>
      </w:r>
      <w:r w:rsidRPr="00F666A9">
        <w:rPr>
          <w:rFonts w:asciiTheme="minorHAnsi" w:hAnsiTheme="minorHAnsi" w:cstheme="minorHAnsi"/>
          <w:sz w:val="18"/>
          <w:szCs w:val="18"/>
        </w:rPr>
        <w:t>.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7"/>
          <w:sz w:val="18"/>
          <w:szCs w:val="18"/>
        </w:rPr>
        <w:t>P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ssi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666A9">
        <w:rPr>
          <w:rFonts w:asciiTheme="minorHAnsi" w:hAnsiTheme="minorHAnsi" w:cstheme="minorHAnsi"/>
          <w:sz w:val="18"/>
          <w:szCs w:val="18"/>
        </w:rPr>
        <w:t>g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666A9">
        <w:rPr>
          <w:rFonts w:asciiTheme="minorHAnsi" w:hAnsiTheme="minorHAnsi" w:cstheme="minorHAnsi"/>
          <w:sz w:val="18"/>
          <w:szCs w:val="18"/>
        </w:rPr>
        <w:t>n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ilit</w:t>
      </w:r>
      <w:r w:rsidRPr="00F666A9">
        <w:rPr>
          <w:rFonts w:asciiTheme="minorHAnsi" w:hAnsiTheme="minorHAnsi" w:cstheme="minorHAnsi"/>
          <w:sz w:val="18"/>
          <w:szCs w:val="18"/>
        </w:rPr>
        <w:t>y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666A9">
        <w:rPr>
          <w:rFonts w:asciiTheme="minorHAnsi" w:hAnsiTheme="minorHAnsi" w:cstheme="minorHAnsi"/>
          <w:sz w:val="18"/>
          <w:szCs w:val="18"/>
        </w:rPr>
        <w:t>o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>k</w:t>
      </w:r>
      <w:r w:rsidRPr="00F666A9">
        <w:rPr>
          <w:rFonts w:asciiTheme="minorHAnsi" w:hAnsiTheme="minorHAnsi" w:cstheme="minorHAnsi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11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st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666A9">
        <w:rPr>
          <w:rFonts w:asciiTheme="minorHAnsi" w:hAnsiTheme="minorHAnsi" w:cstheme="minorHAnsi"/>
          <w:sz w:val="18"/>
          <w:szCs w:val="18"/>
        </w:rPr>
        <w:t>g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ac</w:t>
      </w:r>
      <w:r w:rsidRPr="00F666A9">
        <w:rPr>
          <w:rFonts w:asciiTheme="minorHAnsi" w:hAnsiTheme="minorHAnsi" w:cstheme="minorHAnsi"/>
          <w:sz w:val="18"/>
          <w:szCs w:val="18"/>
        </w:rPr>
        <w:t>t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z w:val="18"/>
          <w:szCs w:val="18"/>
        </w:rPr>
        <w:t>w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666A9">
        <w:rPr>
          <w:rFonts w:asciiTheme="minorHAnsi" w:hAnsiTheme="minorHAnsi" w:cstheme="minorHAnsi"/>
          <w:sz w:val="18"/>
          <w:szCs w:val="18"/>
        </w:rPr>
        <w:t xml:space="preserve">h 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is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666A9">
        <w:rPr>
          <w:rFonts w:asciiTheme="minorHAnsi" w:hAnsiTheme="minorHAnsi" w:cstheme="minorHAnsi"/>
          <w:sz w:val="18"/>
          <w:szCs w:val="18"/>
        </w:rPr>
        <w:t>l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erc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isi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666A9">
        <w:rPr>
          <w:rFonts w:asciiTheme="minorHAnsi" w:hAnsiTheme="minorHAnsi" w:cstheme="minorHAnsi"/>
          <w:sz w:val="18"/>
          <w:szCs w:val="18"/>
        </w:rPr>
        <w:t>g</w:t>
      </w:r>
      <w:r w:rsidRPr="00F666A9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666A9">
        <w:rPr>
          <w:rFonts w:asciiTheme="minorHAnsi" w:hAnsiTheme="minorHAnsi" w:cstheme="minorHAnsi"/>
          <w:sz w:val="18"/>
          <w:szCs w:val="18"/>
        </w:rPr>
        <w:t>d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hav</w:t>
      </w:r>
      <w:r w:rsidRPr="00F666A9">
        <w:rPr>
          <w:rFonts w:asciiTheme="minorHAnsi" w:hAnsiTheme="minorHAnsi" w:cstheme="minorHAnsi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666A9">
        <w:rPr>
          <w:rFonts w:asciiTheme="minorHAnsi" w:hAnsiTheme="minorHAnsi" w:cstheme="minorHAnsi"/>
          <w:sz w:val="18"/>
          <w:szCs w:val="18"/>
        </w:rPr>
        <w:t>r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fo</w:t>
      </w:r>
      <w:r w:rsidRPr="00F666A9">
        <w:rPr>
          <w:rFonts w:asciiTheme="minorHAnsi" w:hAnsiTheme="minorHAnsi" w:cstheme="minorHAnsi"/>
          <w:sz w:val="18"/>
          <w:szCs w:val="18"/>
        </w:rPr>
        <w:t>r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si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gn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666A9">
        <w:rPr>
          <w:rFonts w:asciiTheme="minorHAnsi" w:hAnsiTheme="minorHAnsi" w:cstheme="minorHAnsi"/>
          <w:sz w:val="18"/>
          <w:szCs w:val="18"/>
        </w:rPr>
        <w:t>g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16"/>
          <w:sz w:val="18"/>
          <w:szCs w:val="18"/>
        </w:rPr>
        <w:t>n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-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st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F666A9">
        <w:rPr>
          <w:rFonts w:asciiTheme="minorHAnsi" w:hAnsiTheme="minorHAnsi" w:cstheme="minorHAnsi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666A9">
        <w:rPr>
          <w:rFonts w:asciiTheme="minorHAnsi" w:hAnsiTheme="minorHAnsi" w:cstheme="minorHAnsi"/>
          <w:sz w:val="18"/>
          <w:szCs w:val="18"/>
        </w:rPr>
        <w:t>s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666A9">
        <w:rPr>
          <w:rFonts w:asciiTheme="minorHAnsi" w:hAnsiTheme="minorHAnsi" w:cstheme="minorHAnsi"/>
          <w:sz w:val="18"/>
          <w:szCs w:val="18"/>
        </w:rPr>
        <w:t>o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d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F666A9">
        <w:rPr>
          <w:rFonts w:asciiTheme="minorHAnsi" w:hAnsiTheme="minorHAnsi" w:cstheme="minorHAnsi"/>
          <w:sz w:val="18"/>
          <w:szCs w:val="18"/>
        </w:rPr>
        <w:t xml:space="preserve">e 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666A9">
        <w:rPr>
          <w:rFonts w:asciiTheme="minorHAnsi" w:hAnsiTheme="minorHAnsi" w:cstheme="minorHAnsi"/>
          <w:sz w:val="18"/>
          <w:szCs w:val="18"/>
        </w:rPr>
        <w:t>s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fo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F666A9">
        <w:rPr>
          <w:rFonts w:asciiTheme="minorHAnsi" w:hAnsiTheme="minorHAnsi" w:cstheme="minorHAnsi"/>
          <w:sz w:val="18"/>
          <w:szCs w:val="18"/>
        </w:rPr>
        <w:t>w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ar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F666A9">
        <w:rPr>
          <w:rFonts w:asciiTheme="minorHAnsi" w:hAnsiTheme="minorHAnsi" w:cstheme="minorHAnsi"/>
          <w:sz w:val="18"/>
          <w:szCs w:val="18"/>
        </w:rPr>
        <w:t>.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Ha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F666A9">
        <w:rPr>
          <w:rFonts w:asciiTheme="minorHAnsi" w:hAnsiTheme="minorHAnsi" w:cstheme="minorHAnsi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 xml:space="preserve"> st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666A9">
        <w:rPr>
          <w:rFonts w:asciiTheme="minorHAnsi" w:hAnsiTheme="minorHAnsi" w:cstheme="minorHAnsi"/>
          <w:sz w:val="18"/>
          <w:szCs w:val="18"/>
        </w:rPr>
        <w:t>g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F666A9">
        <w:rPr>
          <w:rFonts w:asciiTheme="minorHAnsi" w:hAnsiTheme="minorHAnsi" w:cstheme="minorHAnsi"/>
          <w:sz w:val="18"/>
          <w:szCs w:val="18"/>
        </w:rPr>
        <w:t>t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kn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666A9">
        <w:rPr>
          <w:rFonts w:asciiTheme="minorHAnsi" w:hAnsiTheme="minorHAnsi" w:cstheme="minorHAnsi"/>
          <w:sz w:val="18"/>
          <w:szCs w:val="18"/>
        </w:rPr>
        <w:t>w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le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g</w:t>
      </w:r>
      <w:r w:rsidRPr="00F666A9">
        <w:rPr>
          <w:rFonts w:asciiTheme="minorHAnsi" w:hAnsiTheme="minorHAnsi" w:cstheme="minorHAnsi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666A9">
        <w:rPr>
          <w:rFonts w:asciiTheme="minorHAnsi" w:hAnsiTheme="minorHAnsi" w:cstheme="minorHAnsi"/>
          <w:sz w:val="18"/>
          <w:szCs w:val="18"/>
        </w:rPr>
        <w:t>d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 xml:space="preserve"> c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ur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re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tl</w:t>
      </w:r>
      <w:r w:rsidRPr="00F666A9">
        <w:rPr>
          <w:rFonts w:asciiTheme="minorHAnsi" w:hAnsiTheme="minorHAnsi" w:cstheme="minorHAnsi"/>
          <w:sz w:val="18"/>
          <w:szCs w:val="18"/>
        </w:rPr>
        <w:t>y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z w:val="18"/>
          <w:szCs w:val="18"/>
        </w:rPr>
        <w:t>w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k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666A9">
        <w:rPr>
          <w:rFonts w:asciiTheme="minorHAnsi" w:hAnsiTheme="minorHAnsi" w:cstheme="minorHAnsi"/>
          <w:sz w:val="18"/>
          <w:szCs w:val="18"/>
        </w:rPr>
        <w:t>g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666A9">
        <w:rPr>
          <w:rFonts w:asciiTheme="minorHAnsi" w:hAnsiTheme="minorHAnsi" w:cstheme="minorHAnsi"/>
          <w:sz w:val="18"/>
          <w:szCs w:val="18"/>
        </w:rPr>
        <w:t>s</w:t>
      </w:r>
      <w:r w:rsidRPr="00F666A9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F666A9">
        <w:rPr>
          <w:rFonts w:asciiTheme="minorHAnsi" w:hAnsiTheme="minorHAnsi" w:cstheme="minorHAnsi"/>
          <w:sz w:val="18"/>
          <w:szCs w:val="18"/>
        </w:rPr>
        <w:t>t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666A9">
        <w:rPr>
          <w:rFonts w:asciiTheme="minorHAnsi" w:hAnsiTheme="minorHAnsi" w:cstheme="minorHAnsi"/>
          <w:sz w:val="18"/>
          <w:szCs w:val="18"/>
        </w:rPr>
        <w:t>f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z w:val="18"/>
          <w:szCs w:val="18"/>
        </w:rPr>
        <w:t xml:space="preserve">a 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F666A9">
        <w:rPr>
          <w:rFonts w:asciiTheme="minorHAnsi" w:hAnsiTheme="minorHAnsi" w:cstheme="minorHAnsi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kn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666A9">
        <w:rPr>
          <w:rFonts w:asciiTheme="minorHAnsi" w:hAnsiTheme="minorHAnsi" w:cstheme="minorHAnsi"/>
          <w:sz w:val="18"/>
          <w:szCs w:val="18"/>
        </w:rPr>
        <w:t>t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ea</w:t>
      </w:r>
      <w:r w:rsidRPr="00F666A9">
        <w:rPr>
          <w:rFonts w:asciiTheme="minorHAnsi" w:hAnsiTheme="minorHAnsi" w:cstheme="minorHAnsi"/>
          <w:sz w:val="18"/>
          <w:szCs w:val="18"/>
        </w:rPr>
        <w:t>m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666A9">
        <w:rPr>
          <w:rFonts w:asciiTheme="minorHAnsi" w:hAnsiTheme="minorHAnsi" w:cstheme="minorHAnsi"/>
          <w:sz w:val="18"/>
          <w:szCs w:val="18"/>
        </w:rPr>
        <w:t>o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F666A9">
        <w:rPr>
          <w:rFonts w:asciiTheme="minorHAnsi" w:hAnsiTheme="minorHAnsi" w:cstheme="minorHAnsi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ha</w:t>
      </w:r>
      <w:r w:rsidRPr="00F666A9">
        <w:rPr>
          <w:rFonts w:asciiTheme="minorHAnsi" w:hAnsiTheme="minorHAnsi" w:cstheme="minorHAnsi"/>
          <w:sz w:val="18"/>
          <w:szCs w:val="18"/>
        </w:rPr>
        <w:t>t</w:t>
      </w:r>
      <w:r w:rsidRPr="00F666A9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b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F666A9">
        <w:rPr>
          <w:rFonts w:asciiTheme="minorHAnsi" w:hAnsiTheme="minorHAnsi" w:cstheme="minorHAnsi"/>
          <w:sz w:val="18"/>
          <w:szCs w:val="18"/>
        </w:rPr>
        <w:t>t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z w:val="18"/>
          <w:szCs w:val="18"/>
        </w:rPr>
        <w:t>&amp;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z w:val="18"/>
          <w:szCs w:val="18"/>
        </w:rPr>
        <w:t>w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F666A9">
        <w:rPr>
          <w:rFonts w:asciiTheme="minorHAnsi" w:hAnsiTheme="minorHAnsi" w:cstheme="minorHAnsi"/>
          <w:sz w:val="18"/>
          <w:szCs w:val="18"/>
        </w:rPr>
        <w:t>t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ll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F666A9">
        <w:rPr>
          <w:rFonts w:asciiTheme="minorHAnsi" w:hAnsiTheme="minorHAnsi" w:cstheme="minorHAnsi"/>
          <w:sz w:val="18"/>
          <w:szCs w:val="18"/>
        </w:rPr>
        <w:t>s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ar</w:t>
      </w:r>
      <w:r w:rsidRPr="00F666A9">
        <w:rPr>
          <w:rFonts w:asciiTheme="minorHAnsi" w:hAnsiTheme="minorHAnsi" w:cstheme="minorHAnsi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it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d</w:t>
      </w:r>
      <w:r w:rsidRPr="00F666A9">
        <w:rPr>
          <w:rFonts w:asciiTheme="minorHAnsi" w:hAnsiTheme="minorHAnsi" w:cstheme="minorHAnsi"/>
          <w:sz w:val="18"/>
          <w:szCs w:val="18"/>
        </w:rPr>
        <w:t>.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 xml:space="preserve"> C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ti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nu</w:t>
      </w:r>
      <w:r w:rsidRPr="00F666A9">
        <w:rPr>
          <w:rFonts w:asciiTheme="minorHAnsi" w:hAnsiTheme="minorHAnsi" w:cstheme="minorHAnsi"/>
          <w:spacing w:val="15"/>
          <w:sz w:val="18"/>
          <w:szCs w:val="18"/>
        </w:rPr>
        <w:t>o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sl</w:t>
      </w:r>
      <w:r w:rsidRPr="00F666A9">
        <w:rPr>
          <w:rFonts w:asciiTheme="minorHAnsi" w:hAnsiTheme="minorHAnsi" w:cstheme="minorHAnsi"/>
          <w:sz w:val="18"/>
          <w:szCs w:val="18"/>
        </w:rPr>
        <w:t xml:space="preserve">y 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F666A9">
        <w:rPr>
          <w:rFonts w:asciiTheme="minorHAnsi" w:hAnsiTheme="minorHAnsi" w:cstheme="minorHAnsi"/>
          <w:spacing w:val="7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ti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666A9">
        <w:rPr>
          <w:rFonts w:asciiTheme="minorHAnsi" w:hAnsiTheme="minorHAnsi" w:cstheme="minorHAnsi"/>
          <w:sz w:val="18"/>
          <w:szCs w:val="18"/>
        </w:rPr>
        <w:t>g</w:t>
      </w:r>
      <w:r w:rsidRPr="00F666A9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is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666A9">
        <w:rPr>
          <w:rFonts w:asciiTheme="minorHAnsi" w:hAnsiTheme="minorHAnsi" w:cstheme="minorHAnsi"/>
          <w:sz w:val="18"/>
          <w:szCs w:val="18"/>
        </w:rPr>
        <w:t>l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gu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li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666A9">
        <w:rPr>
          <w:rFonts w:asciiTheme="minorHAnsi" w:hAnsiTheme="minorHAnsi" w:cstheme="minorHAnsi"/>
          <w:sz w:val="18"/>
          <w:szCs w:val="18"/>
        </w:rPr>
        <w:t>s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F666A9">
        <w:rPr>
          <w:rFonts w:asciiTheme="minorHAnsi" w:hAnsiTheme="minorHAnsi" w:cstheme="minorHAnsi"/>
          <w:sz w:val="18"/>
          <w:szCs w:val="18"/>
        </w:rPr>
        <w:t>o</w:t>
      </w:r>
      <w:r w:rsidRPr="00F666A9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k</w:t>
      </w:r>
      <w:r w:rsidRPr="00F666A9">
        <w:rPr>
          <w:rFonts w:asciiTheme="minorHAnsi" w:hAnsiTheme="minorHAnsi" w:cstheme="minorHAnsi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F666A9">
        <w:rPr>
          <w:rFonts w:asciiTheme="minorHAnsi" w:hAnsiTheme="minorHAnsi" w:cstheme="minorHAnsi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666A9">
        <w:rPr>
          <w:rFonts w:asciiTheme="minorHAnsi" w:hAnsiTheme="minorHAnsi" w:cstheme="minorHAnsi"/>
          <w:sz w:val="18"/>
          <w:szCs w:val="18"/>
        </w:rPr>
        <w:t>t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is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666A9">
        <w:rPr>
          <w:rFonts w:asciiTheme="minorHAnsi" w:hAnsiTheme="minorHAnsi" w:cstheme="minorHAnsi"/>
          <w:sz w:val="18"/>
          <w:szCs w:val="18"/>
        </w:rPr>
        <w:t>l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F666A9">
        <w:rPr>
          <w:rFonts w:asciiTheme="minorHAnsi" w:hAnsiTheme="minorHAnsi" w:cstheme="minorHAnsi"/>
          <w:sz w:val="18"/>
          <w:szCs w:val="18"/>
        </w:rPr>
        <w:t>s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F666A9">
        <w:rPr>
          <w:rFonts w:asciiTheme="minorHAnsi" w:hAnsiTheme="minorHAnsi" w:cstheme="minorHAnsi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666A9">
        <w:rPr>
          <w:rFonts w:asciiTheme="minorHAnsi" w:hAnsiTheme="minorHAnsi" w:cstheme="minorHAnsi"/>
          <w:sz w:val="18"/>
          <w:szCs w:val="18"/>
        </w:rPr>
        <w:t xml:space="preserve">d 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666A9">
        <w:rPr>
          <w:rFonts w:asciiTheme="minorHAnsi" w:hAnsiTheme="minorHAnsi" w:cstheme="minorHAnsi"/>
          <w:sz w:val="18"/>
          <w:szCs w:val="18"/>
        </w:rPr>
        <w:t>t</w:t>
      </w:r>
      <w:r w:rsidRPr="00F666A9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F666A9">
        <w:rPr>
          <w:rFonts w:asciiTheme="minorHAnsi" w:hAnsiTheme="minorHAnsi" w:cstheme="minorHAnsi"/>
          <w:sz w:val="18"/>
          <w:szCs w:val="18"/>
        </w:rPr>
        <w:t>l</w:t>
      </w:r>
      <w:r w:rsidRPr="00F666A9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F666A9">
        <w:rPr>
          <w:rFonts w:asciiTheme="minorHAnsi" w:hAnsiTheme="minorHAnsi" w:cstheme="minorHAnsi"/>
          <w:sz w:val="18"/>
          <w:szCs w:val="18"/>
        </w:rPr>
        <w:t>.</w:t>
      </w:r>
    </w:p>
    <w:p w14:paraId="0C178A84" w14:textId="77777777" w:rsidR="00BB6792" w:rsidRPr="00F666A9" w:rsidRDefault="00F666A9">
      <w:pPr>
        <w:spacing w:before="74" w:line="272" w:lineRule="auto"/>
        <w:ind w:right="120"/>
        <w:rPr>
          <w:rFonts w:asciiTheme="minorHAnsi" w:hAnsiTheme="minorHAnsi" w:cstheme="minorHAnsi"/>
          <w:sz w:val="18"/>
          <w:szCs w:val="18"/>
        </w:rPr>
      </w:pPr>
      <w:r w:rsidRPr="00F666A9">
        <w:rPr>
          <w:rFonts w:asciiTheme="minorHAnsi" w:hAnsiTheme="minorHAnsi" w:cstheme="minorHAnsi"/>
          <w:spacing w:val="3"/>
          <w:sz w:val="18"/>
          <w:szCs w:val="18"/>
        </w:rPr>
        <w:t>L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>oo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k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666A9">
        <w:rPr>
          <w:rFonts w:asciiTheme="minorHAnsi" w:hAnsiTheme="minorHAnsi" w:cstheme="minorHAnsi"/>
          <w:sz w:val="18"/>
          <w:szCs w:val="18"/>
        </w:rPr>
        <w:t>g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666A9">
        <w:rPr>
          <w:rFonts w:asciiTheme="minorHAnsi" w:hAnsiTheme="minorHAnsi" w:cstheme="minorHAnsi"/>
          <w:sz w:val="18"/>
          <w:szCs w:val="18"/>
        </w:rPr>
        <w:t>r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it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F666A9">
        <w:rPr>
          <w:rFonts w:asciiTheme="minorHAnsi" w:hAnsiTheme="minorHAnsi" w:cstheme="minorHAnsi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is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666A9">
        <w:rPr>
          <w:rFonts w:asciiTheme="minorHAnsi" w:hAnsiTheme="minorHAnsi" w:cstheme="minorHAnsi"/>
          <w:sz w:val="18"/>
          <w:szCs w:val="18"/>
        </w:rPr>
        <w:t>l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erc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is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F666A9">
        <w:rPr>
          <w:rFonts w:asciiTheme="minorHAnsi" w:hAnsiTheme="minorHAnsi" w:cstheme="minorHAnsi"/>
          <w:sz w:val="18"/>
          <w:szCs w:val="18"/>
        </w:rPr>
        <w:t>r</w:t>
      </w:r>
      <w:r w:rsidRPr="00F666A9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>po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it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666A9">
        <w:rPr>
          <w:rFonts w:asciiTheme="minorHAnsi" w:hAnsiTheme="minorHAnsi" w:cstheme="minorHAnsi"/>
          <w:sz w:val="18"/>
          <w:szCs w:val="18"/>
        </w:rPr>
        <w:t>n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666A9">
        <w:rPr>
          <w:rFonts w:asciiTheme="minorHAnsi" w:hAnsiTheme="minorHAnsi" w:cstheme="minorHAnsi"/>
          <w:sz w:val="18"/>
          <w:szCs w:val="18"/>
        </w:rPr>
        <w:t>s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F666A9">
        <w:rPr>
          <w:rFonts w:asciiTheme="minorHAnsi" w:hAnsiTheme="minorHAnsi" w:cstheme="minorHAnsi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x</w:t>
      </w:r>
      <w:r w:rsidRPr="00F666A9">
        <w:rPr>
          <w:rFonts w:asciiTheme="minorHAnsi" w:hAnsiTheme="minorHAnsi" w:cstheme="minorHAnsi"/>
          <w:sz w:val="18"/>
          <w:szCs w:val="18"/>
        </w:rPr>
        <w:t>t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st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F666A9">
        <w:rPr>
          <w:rFonts w:asciiTheme="minorHAnsi" w:hAnsiTheme="minorHAnsi" w:cstheme="minorHAnsi"/>
          <w:sz w:val="18"/>
          <w:szCs w:val="18"/>
        </w:rPr>
        <w:t>p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666A9">
        <w:rPr>
          <w:rFonts w:asciiTheme="minorHAnsi" w:hAnsiTheme="minorHAnsi" w:cstheme="minorHAnsi"/>
          <w:sz w:val="18"/>
          <w:szCs w:val="18"/>
        </w:rPr>
        <w:t>n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w w:val="99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-29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z w:val="18"/>
          <w:szCs w:val="18"/>
        </w:rPr>
        <w:t>n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 xml:space="preserve"> a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F666A9">
        <w:rPr>
          <w:rFonts w:asciiTheme="minorHAnsi" w:hAnsiTheme="minorHAnsi" w:cstheme="minorHAnsi"/>
          <w:sz w:val="18"/>
          <w:szCs w:val="18"/>
        </w:rPr>
        <w:t xml:space="preserve">y 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cce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ss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fu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F666A9">
        <w:rPr>
          <w:rFonts w:asciiTheme="minorHAnsi" w:hAnsiTheme="minorHAnsi" w:cstheme="minorHAnsi"/>
          <w:sz w:val="18"/>
          <w:szCs w:val="18"/>
        </w:rPr>
        <w:t>y</w:t>
      </w:r>
      <w:r w:rsidRPr="00F666A9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care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F666A9">
        <w:rPr>
          <w:rFonts w:asciiTheme="minorHAnsi" w:hAnsiTheme="minorHAnsi" w:cstheme="minorHAnsi"/>
          <w:sz w:val="18"/>
          <w:szCs w:val="18"/>
        </w:rPr>
        <w:t>.</w:t>
      </w:r>
    </w:p>
    <w:p w14:paraId="7E299BA1" w14:textId="77777777" w:rsidR="00BB6792" w:rsidRPr="00F666A9" w:rsidRDefault="00BB6792">
      <w:pPr>
        <w:spacing w:before="7" w:line="100" w:lineRule="exact"/>
        <w:rPr>
          <w:rFonts w:asciiTheme="minorHAnsi" w:hAnsiTheme="minorHAnsi" w:cstheme="minorHAnsi"/>
          <w:sz w:val="9"/>
          <w:szCs w:val="9"/>
        </w:rPr>
      </w:pPr>
    </w:p>
    <w:p w14:paraId="1D4459BD" w14:textId="77777777" w:rsidR="00BB6792" w:rsidRPr="00F666A9" w:rsidRDefault="00BB6792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62337103" w14:textId="77777777" w:rsidR="00BB6792" w:rsidRPr="00F666A9" w:rsidRDefault="00F666A9">
      <w:pPr>
        <w:rPr>
          <w:rFonts w:asciiTheme="minorHAnsi" w:hAnsiTheme="minorHAnsi" w:cstheme="minorHAnsi"/>
          <w:b/>
          <w:bCs/>
        </w:rPr>
      </w:pPr>
      <w:r w:rsidRPr="00F666A9">
        <w:rPr>
          <w:rFonts w:asciiTheme="minorHAnsi" w:hAnsiTheme="minorHAnsi" w:cstheme="minorHAnsi"/>
          <w:b/>
          <w:bCs/>
          <w:spacing w:val="7"/>
        </w:rPr>
        <w:t>W</w:t>
      </w:r>
      <w:r w:rsidRPr="00F666A9">
        <w:rPr>
          <w:rFonts w:asciiTheme="minorHAnsi" w:hAnsiTheme="minorHAnsi" w:cstheme="minorHAnsi"/>
          <w:b/>
          <w:bCs/>
          <w:spacing w:val="6"/>
        </w:rPr>
        <w:t>OR</w:t>
      </w:r>
      <w:r w:rsidRPr="00F666A9">
        <w:rPr>
          <w:rFonts w:asciiTheme="minorHAnsi" w:hAnsiTheme="minorHAnsi" w:cstheme="minorHAnsi"/>
          <w:b/>
          <w:bCs/>
        </w:rPr>
        <w:t>K</w:t>
      </w:r>
      <w:r w:rsidRPr="00F666A9">
        <w:rPr>
          <w:rFonts w:asciiTheme="minorHAnsi" w:hAnsiTheme="minorHAnsi" w:cstheme="minorHAnsi"/>
          <w:b/>
          <w:bCs/>
          <w:spacing w:val="16"/>
        </w:rPr>
        <w:t xml:space="preserve"> </w:t>
      </w:r>
      <w:r w:rsidRPr="00F666A9">
        <w:rPr>
          <w:rFonts w:asciiTheme="minorHAnsi" w:hAnsiTheme="minorHAnsi" w:cstheme="minorHAnsi"/>
          <w:b/>
          <w:bCs/>
          <w:spacing w:val="6"/>
        </w:rPr>
        <w:t>E</w:t>
      </w:r>
      <w:r w:rsidRPr="00F666A9">
        <w:rPr>
          <w:rFonts w:asciiTheme="minorHAnsi" w:hAnsiTheme="minorHAnsi" w:cstheme="minorHAnsi"/>
          <w:b/>
          <w:bCs/>
          <w:spacing w:val="8"/>
        </w:rPr>
        <w:t>X</w:t>
      </w:r>
      <w:r w:rsidRPr="00F666A9">
        <w:rPr>
          <w:rFonts w:asciiTheme="minorHAnsi" w:hAnsiTheme="minorHAnsi" w:cstheme="minorHAnsi"/>
          <w:b/>
          <w:bCs/>
          <w:spacing w:val="7"/>
        </w:rPr>
        <w:t>P</w:t>
      </w:r>
      <w:r w:rsidRPr="00F666A9">
        <w:rPr>
          <w:rFonts w:asciiTheme="minorHAnsi" w:hAnsiTheme="minorHAnsi" w:cstheme="minorHAnsi"/>
          <w:b/>
          <w:bCs/>
          <w:spacing w:val="9"/>
        </w:rPr>
        <w:t>ER</w:t>
      </w:r>
      <w:r w:rsidRPr="00F666A9">
        <w:rPr>
          <w:rFonts w:asciiTheme="minorHAnsi" w:hAnsiTheme="minorHAnsi" w:cstheme="minorHAnsi"/>
          <w:b/>
          <w:bCs/>
          <w:spacing w:val="6"/>
        </w:rPr>
        <w:t>IE</w:t>
      </w:r>
      <w:r w:rsidRPr="00F666A9">
        <w:rPr>
          <w:rFonts w:asciiTheme="minorHAnsi" w:hAnsiTheme="minorHAnsi" w:cstheme="minorHAnsi"/>
          <w:b/>
          <w:bCs/>
          <w:spacing w:val="8"/>
        </w:rPr>
        <w:t>N</w:t>
      </w:r>
      <w:r w:rsidRPr="00F666A9">
        <w:rPr>
          <w:rFonts w:asciiTheme="minorHAnsi" w:hAnsiTheme="minorHAnsi" w:cstheme="minorHAnsi"/>
          <w:b/>
          <w:bCs/>
          <w:spacing w:val="6"/>
        </w:rPr>
        <w:t>C</w:t>
      </w:r>
      <w:r w:rsidRPr="00F666A9">
        <w:rPr>
          <w:rFonts w:asciiTheme="minorHAnsi" w:hAnsiTheme="minorHAnsi" w:cstheme="minorHAnsi"/>
          <w:b/>
          <w:bCs/>
        </w:rPr>
        <w:t>E</w:t>
      </w:r>
    </w:p>
    <w:p w14:paraId="6A83799F" w14:textId="77777777" w:rsidR="00BB6792" w:rsidRPr="00F666A9" w:rsidRDefault="00BB6792">
      <w:pPr>
        <w:spacing w:before="4" w:line="280" w:lineRule="exact"/>
        <w:rPr>
          <w:rFonts w:asciiTheme="minorHAnsi" w:hAnsiTheme="minorHAnsi" w:cstheme="minorHAnsi"/>
          <w:sz w:val="24"/>
          <w:szCs w:val="24"/>
        </w:rPr>
      </w:pPr>
    </w:p>
    <w:p w14:paraId="50DDBA6D" w14:textId="77777777" w:rsidR="00BB6792" w:rsidRPr="00F666A9" w:rsidRDefault="00F666A9">
      <w:pPr>
        <w:rPr>
          <w:rFonts w:asciiTheme="minorHAnsi" w:hAnsiTheme="minorHAnsi" w:cstheme="minorHAnsi"/>
          <w:sz w:val="18"/>
          <w:szCs w:val="18"/>
        </w:rPr>
      </w:pPr>
      <w:r w:rsidRPr="00F666A9">
        <w:rPr>
          <w:rFonts w:asciiTheme="minorHAnsi" w:hAnsiTheme="minorHAnsi" w:cstheme="minorHAnsi"/>
          <w:b/>
          <w:i/>
          <w:spacing w:val="1"/>
          <w:sz w:val="18"/>
          <w:szCs w:val="18"/>
        </w:rPr>
        <w:t>F</w:t>
      </w:r>
      <w:r w:rsidRPr="00F666A9">
        <w:rPr>
          <w:rFonts w:asciiTheme="minorHAnsi" w:hAnsiTheme="minorHAnsi" w:cstheme="minorHAnsi"/>
          <w:b/>
          <w:i/>
          <w:spacing w:val="3"/>
          <w:sz w:val="18"/>
          <w:szCs w:val="18"/>
        </w:rPr>
        <w:t>a</w:t>
      </w:r>
      <w:r w:rsidRPr="00F666A9">
        <w:rPr>
          <w:rFonts w:asciiTheme="minorHAnsi" w:hAnsiTheme="minorHAnsi" w:cstheme="minorHAnsi"/>
          <w:b/>
          <w:i/>
          <w:spacing w:val="2"/>
          <w:sz w:val="18"/>
          <w:szCs w:val="18"/>
        </w:rPr>
        <w:t>shi</w:t>
      </w:r>
      <w:r w:rsidRPr="00F666A9">
        <w:rPr>
          <w:rFonts w:asciiTheme="minorHAnsi" w:hAnsiTheme="minorHAnsi" w:cstheme="minorHAnsi"/>
          <w:b/>
          <w:i/>
          <w:spacing w:val="3"/>
          <w:sz w:val="18"/>
          <w:szCs w:val="18"/>
        </w:rPr>
        <w:t>o</w:t>
      </w:r>
      <w:r w:rsidRPr="00F666A9">
        <w:rPr>
          <w:rFonts w:asciiTheme="minorHAnsi" w:hAnsiTheme="minorHAnsi" w:cstheme="minorHAnsi"/>
          <w:b/>
          <w:i/>
          <w:sz w:val="18"/>
          <w:szCs w:val="18"/>
        </w:rPr>
        <w:t>n</w:t>
      </w:r>
      <w:r w:rsidRPr="00F666A9">
        <w:rPr>
          <w:rFonts w:asciiTheme="minorHAnsi" w:hAnsiTheme="minorHAnsi" w:cstheme="minorHAnsi"/>
          <w:b/>
          <w:i/>
          <w:spacing w:val="-3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b/>
          <w:i/>
          <w:spacing w:val="1"/>
          <w:sz w:val="18"/>
          <w:szCs w:val="18"/>
        </w:rPr>
        <w:t>R</w:t>
      </w:r>
      <w:r w:rsidRPr="00F666A9">
        <w:rPr>
          <w:rFonts w:asciiTheme="minorHAnsi" w:hAnsiTheme="minorHAnsi" w:cstheme="minorHAnsi"/>
          <w:b/>
          <w:i/>
          <w:spacing w:val="3"/>
          <w:sz w:val="18"/>
          <w:szCs w:val="18"/>
        </w:rPr>
        <w:t>e</w:t>
      </w:r>
      <w:r w:rsidRPr="00F666A9">
        <w:rPr>
          <w:rFonts w:asciiTheme="minorHAnsi" w:hAnsiTheme="minorHAnsi" w:cstheme="minorHAnsi"/>
          <w:b/>
          <w:i/>
          <w:spacing w:val="2"/>
          <w:sz w:val="18"/>
          <w:szCs w:val="18"/>
        </w:rPr>
        <w:t>t</w:t>
      </w:r>
      <w:r w:rsidRPr="00F666A9">
        <w:rPr>
          <w:rFonts w:asciiTheme="minorHAnsi" w:hAnsiTheme="minorHAnsi" w:cstheme="minorHAnsi"/>
          <w:b/>
          <w:i/>
          <w:spacing w:val="3"/>
          <w:sz w:val="18"/>
          <w:szCs w:val="18"/>
        </w:rPr>
        <w:t>a</w:t>
      </w:r>
      <w:r w:rsidRPr="00F666A9">
        <w:rPr>
          <w:rFonts w:asciiTheme="minorHAnsi" w:hAnsiTheme="minorHAnsi" w:cstheme="minorHAnsi"/>
          <w:b/>
          <w:i/>
          <w:spacing w:val="2"/>
          <w:sz w:val="18"/>
          <w:szCs w:val="18"/>
        </w:rPr>
        <w:t>i</w:t>
      </w:r>
      <w:r w:rsidRPr="00F666A9">
        <w:rPr>
          <w:rFonts w:asciiTheme="minorHAnsi" w:hAnsiTheme="minorHAnsi" w:cstheme="minorHAnsi"/>
          <w:b/>
          <w:i/>
          <w:sz w:val="18"/>
          <w:szCs w:val="18"/>
        </w:rPr>
        <w:t xml:space="preserve">l </w:t>
      </w:r>
      <w:r w:rsidRPr="00F666A9">
        <w:rPr>
          <w:rFonts w:asciiTheme="minorHAnsi" w:hAnsiTheme="minorHAnsi" w:cstheme="minorHAnsi"/>
          <w:b/>
          <w:i/>
          <w:spacing w:val="2"/>
          <w:sz w:val="18"/>
          <w:szCs w:val="18"/>
        </w:rPr>
        <w:t>St</w:t>
      </w:r>
      <w:r w:rsidRPr="00F666A9">
        <w:rPr>
          <w:rFonts w:asciiTheme="minorHAnsi" w:hAnsiTheme="minorHAnsi" w:cstheme="minorHAnsi"/>
          <w:b/>
          <w:i/>
          <w:spacing w:val="3"/>
          <w:sz w:val="18"/>
          <w:szCs w:val="18"/>
        </w:rPr>
        <w:t>o</w:t>
      </w:r>
      <w:r w:rsidRPr="00F666A9">
        <w:rPr>
          <w:rFonts w:asciiTheme="minorHAnsi" w:hAnsiTheme="minorHAnsi" w:cstheme="minorHAnsi"/>
          <w:b/>
          <w:i/>
          <w:spacing w:val="2"/>
          <w:sz w:val="18"/>
          <w:szCs w:val="18"/>
        </w:rPr>
        <w:t>r</w:t>
      </w:r>
      <w:r w:rsidRPr="00F666A9">
        <w:rPr>
          <w:rFonts w:asciiTheme="minorHAnsi" w:hAnsiTheme="minorHAnsi" w:cstheme="minorHAnsi"/>
          <w:b/>
          <w:i/>
          <w:sz w:val="18"/>
          <w:szCs w:val="18"/>
        </w:rPr>
        <w:t>e</w:t>
      </w:r>
      <w:r w:rsidRPr="00F666A9">
        <w:rPr>
          <w:rFonts w:asciiTheme="minorHAnsi" w:hAnsiTheme="minorHAnsi" w:cstheme="minorHAnsi"/>
          <w:b/>
          <w:i/>
          <w:spacing w:val="3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b/>
          <w:i/>
          <w:sz w:val="18"/>
          <w:szCs w:val="18"/>
        </w:rPr>
        <w:t>–</w:t>
      </w:r>
      <w:r w:rsidRPr="00F666A9">
        <w:rPr>
          <w:rFonts w:asciiTheme="minorHAnsi" w:hAnsiTheme="minorHAnsi" w:cstheme="minorHAnsi"/>
          <w:b/>
          <w:i/>
          <w:spacing w:val="5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b/>
          <w:i/>
          <w:spacing w:val="1"/>
          <w:sz w:val="18"/>
          <w:szCs w:val="18"/>
        </w:rPr>
        <w:t>Co</w:t>
      </w:r>
      <w:r w:rsidRPr="00F666A9">
        <w:rPr>
          <w:rFonts w:asciiTheme="minorHAnsi" w:hAnsiTheme="minorHAnsi" w:cstheme="minorHAnsi"/>
          <w:b/>
          <w:i/>
          <w:spacing w:val="3"/>
          <w:sz w:val="18"/>
          <w:szCs w:val="18"/>
        </w:rPr>
        <w:t>v</w:t>
      </w:r>
      <w:r w:rsidRPr="00F666A9">
        <w:rPr>
          <w:rFonts w:asciiTheme="minorHAnsi" w:hAnsiTheme="minorHAnsi" w:cstheme="minorHAnsi"/>
          <w:b/>
          <w:i/>
          <w:sz w:val="18"/>
          <w:szCs w:val="18"/>
        </w:rPr>
        <w:t>e</w:t>
      </w:r>
      <w:r w:rsidRPr="00F666A9">
        <w:rPr>
          <w:rFonts w:asciiTheme="minorHAnsi" w:hAnsiTheme="minorHAnsi" w:cstheme="minorHAnsi"/>
          <w:b/>
          <w:i/>
          <w:spacing w:val="2"/>
          <w:sz w:val="18"/>
          <w:szCs w:val="18"/>
        </w:rPr>
        <w:t>ntr</w:t>
      </w:r>
      <w:r w:rsidRPr="00F666A9">
        <w:rPr>
          <w:rFonts w:asciiTheme="minorHAnsi" w:hAnsiTheme="minorHAnsi" w:cstheme="minorHAnsi"/>
          <w:b/>
          <w:i/>
          <w:sz w:val="18"/>
          <w:szCs w:val="18"/>
        </w:rPr>
        <w:t>y</w:t>
      </w:r>
    </w:p>
    <w:p w14:paraId="6545D67D" w14:textId="77777777" w:rsidR="00BB6792" w:rsidRPr="00F666A9" w:rsidRDefault="00F666A9">
      <w:pPr>
        <w:spacing w:line="240" w:lineRule="exact"/>
        <w:rPr>
          <w:rFonts w:asciiTheme="minorHAnsi" w:hAnsiTheme="minorHAnsi" w:cstheme="minorHAnsi"/>
          <w:sz w:val="18"/>
          <w:szCs w:val="18"/>
        </w:rPr>
      </w:pPr>
      <w:r w:rsidRPr="00F666A9">
        <w:rPr>
          <w:rFonts w:asciiTheme="minorHAnsi" w:hAnsiTheme="minorHAnsi" w:cstheme="minorHAnsi"/>
          <w:spacing w:val="4"/>
        </w:rPr>
        <w:t>V</w:t>
      </w:r>
      <w:r w:rsidRPr="00F666A9">
        <w:rPr>
          <w:rFonts w:asciiTheme="minorHAnsi" w:hAnsiTheme="minorHAnsi" w:cstheme="minorHAnsi"/>
          <w:spacing w:val="-2"/>
        </w:rPr>
        <w:t>I</w:t>
      </w:r>
      <w:r w:rsidRPr="00F666A9">
        <w:rPr>
          <w:rFonts w:asciiTheme="minorHAnsi" w:hAnsiTheme="minorHAnsi" w:cstheme="minorHAnsi"/>
          <w:spacing w:val="2"/>
        </w:rPr>
        <w:t>S</w:t>
      </w:r>
      <w:r w:rsidRPr="00F666A9">
        <w:rPr>
          <w:rFonts w:asciiTheme="minorHAnsi" w:hAnsiTheme="minorHAnsi" w:cstheme="minorHAnsi"/>
          <w:spacing w:val="1"/>
        </w:rPr>
        <w:t>UA</w:t>
      </w:r>
      <w:r w:rsidRPr="00F666A9">
        <w:rPr>
          <w:rFonts w:asciiTheme="minorHAnsi" w:hAnsiTheme="minorHAnsi" w:cstheme="minorHAnsi"/>
        </w:rPr>
        <w:t>L</w:t>
      </w:r>
      <w:r w:rsidRPr="00F666A9">
        <w:rPr>
          <w:rFonts w:asciiTheme="minorHAnsi" w:hAnsiTheme="minorHAnsi" w:cstheme="minorHAnsi"/>
          <w:spacing w:val="-3"/>
        </w:rPr>
        <w:t xml:space="preserve"> </w:t>
      </w:r>
      <w:r w:rsidRPr="00F666A9">
        <w:rPr>
          <w:rFonts w:asciiTheme="minorHAnsi" w:hAnsiTheme="minorHAnsi" w:cstheme="minorHAnsi"/>
          <w:spacing w:val="3"/>
        </w:rPr>
        <w:t>M</w:t>
      </w:r>
      <w:r w:rsidRPr="00F666A9">
        <w:rPr>
          <w:rFonts w:asciiTheme="minorHAnsi" w:hAnsiTheme="minorHAnsi" w:cstheme="minorHAnsi"/>
          <w:spacing w:val="2"/>
        </w:rPr>
        <w:t>E</w:t>
      </w:r>
      <w:r w:rsidRPr="00F666A9">
        <w:rPr>
          <w:rFonts w:asciiTheme="minorHAnsi" w:hAnsiTheme="minorHAnsi" w:cstheme="minorHAnsi"/>
          <w:spacing w:val="1"/>
        </w:rPr>
        <w:t>RCHAND</w:t>
      </w:r>
      <w:r w:rsidRPr="00F666A9">
        <w:rPr>
          <w:rFonts w:asciiTheme="minorHAnsi" w:hAnsiTheme="minorHAnsi" w:cstheme="minorHAnsi"/>
          <w:spacing w:val="-2"/>
        </w:rPr>
        <w:t>I</w:t>
      </w:r>
      <w:r w:rsidRPr="00F666A9">
        <w:rPr>
          <w:rFonts w:asciiTheme="minorHAnsi" w:hAnsiTheme="minorHAnsi" w:cstheme="minorHAnsi"/>
          <w:spacing w:val="2"/>
        </w:rPr>
        <w:t>SE</w:t>
      </w:r>
      <w:r w:rsidRPr="00F666A9">
        <w:rPr>
          <w:rFonts w:asciiTheme="minorHAnsi" w:hAnsiTheme="minorHAnsi" w:cstheme="minorHAnsi"/>
        </w:rPr>
        <w:t xml:space="preserve">R        </w:t>
      </w:r>
      <w:r w:rsidRPr="00F666A9">
        <w:rPr>
          <w:rFonts w:asciiTheme="minorHAnsi" w:hAnsiTheme="minorHAnsi" w:cstheme="minorHAnsi"/>
          <w:spacing w:val="31"/>
        </w:rPr>
        <w:t xml:space="preserve"> 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J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un</w:t>
      </w:r>
      <w:r w:rsidRPr="00F666A9">
        <w:rPr>
          <w:rFonts w:asciiTheme="minorHAnsi" w:hAnsiTheme="minorHAnsi" w:cstheme="minorHAnsi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2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0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0</w:t>
      </w:r>
      <w:r w:rsidRPr="00F666A9">
        <w:rPr>
          <w:rFonts w:asciiTheme="minorHAnsi" w:hAnsiTheme="minorHAnsi" w:cstheme="minorHAnsi"/>
          <w:sz w:val="18"/>
          <w:szCs w:val="18"/>
        </w:rPr>
        <w:t>8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z w:val="18"/>
          <w:szCs w:val="18"/>
        </w:rPr>
        <w:t xml:space="preserve">- 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P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re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666A9">
        <w:rPr>
          <w:rFonts w:asciiTheme="minorHAnsi" w:hAnsiTheme="minorHAnsi" w:cstheme="minorHAnsi"/>
          <w:sz w:val="18"/>
          <w:szCs w:val="18"/>
        </w:rPr>
        <w:t>t</w:t>
      </w:r>
    </w:p>
    <w:p w14:paraId="43427305" w14:textId="77777777" w:rsidR="00BB6792" w:rsidRPr="00F666A9" w:rsidRDefault="00BB6792">
      <w:pPr>
        <w:spacing w:before="9" w:line="220" w:lineRule="exact"/>
        <w:rPr>
          <w:rFonts w:asciiTheme="minorHAnsi" w:hAnsiTheme="minorHAnsi" w:cstheme="minorHAnsi"/>
        </w:rPr>
      </w:pPr>
    </w:p>
    <w:p w14:paraId="67435916" w14:textId="77777777" w:rsidR="00BB6792" w:rsidRPr="00F666A9" w:rsidRDefault="00F666A9">
      <w:pPr>
        <w:spacing w:line="271" w:lineRule="auto"/>
        <w:ind w:right="164"/>
        <w:rPr>
          <w:rFonts w:asciiTheme="minorHAnsi" w:hAnsiTheme="minorHAnsi" w:cstheme="minorHAnsi"/>
          <w:sz w:val="18"/>
          <w:szCs w:val="18"/>
        </w:rPr>
      </w:pPr>
      <w:r w:rsidRPr="00F666A9">
        <w:rPr>
          <w:rFonts w:asciiTheme="minorHAnsi" w:hAnsiTheme="minorHAnsi" w:cstheme="minorHAnsi"/>
          <w:spacing w:val="5"/>
          <w:sz w:val="18"/>
          <w:szCs w:val="18"/>
        </w:rPr>
        <w:t>Ma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F666A9">
        <w:rPr>
          <w:rFonts w:asciiTheme="minorHAnsi" w:hAnsiTheme="minorHAnsi" w:cstheme="minorHAnsi"/>
          <w:sz w:val="18"/>
          <w:szCs w:val="18"/>
        </w:rPr>
        <w:t xml:space="preserve">y </w:t>
      </w:r>
      <w:r w:rsidRPr="00F666A9">
        <w:rPr>
          <w:rFonts w:asciiTheme="minorHAnsi" w:hAnsiTheme="minorHAnsi" w:cstheme="minorHAnsi"/>
          <w:spacing w:val="7"/>
          <w:sz w:val="18"/>
          <w:szCs w:val="18"/>
        </w:rPr>
        <w:t>r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si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F666A9">
        <w:rPr>
          <w:rFonts w:asciiTheme="minorHAnsi" w:hAnsiTheme="minorHAnsi" w:cstheme="minorHAnsi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 xml:space="preserve"> f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666A9">
        <w:rPr>
          <w:rFonts w:asciiTheme="minorHAnsi" w:hAnsiTheme="minorHAnsi" w:cstheme="minorHAnsi"/>
          <w:sz w:val="18"/>
          <w:szCs w:val="18"/>
        </w:rPr>
        <w:t>r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F666A9">
        <w:rPr>
          <w:rFonts w:asciiTheme="minorHAnsi" w:hAnsiTheme="minorHAnsi" w:cstheme="minorHAnsi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666A9">
        <w:rPr>
          <w:rFonts w:asciiTheme="minorHAnsi" w:hAnsiTheme="minorHAnsi" w:cstheme="minorHAnsi"/>
          <w:sz w:val="18"/>
          <w:szCs w:val="18"/>
        </w:rPr>
        <w:t>l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re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666A9">
        <w:rPr>
          <w:rFonts w:asciiTheme="minorHAnsi" w:hAnsiTheme="minorHAnsi" w:cstheme="minorHAnsi"/>
          <w:sz w:val="18"/>
          <w:szCs w:val="18"/>
        </w:rPr>
        <w:t>n</w:t>
      </w:r>
      <w:r w:rsidRPr="00F666A9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666A9">
        <w:rPr>
          <w:rFonts w:asciiTheme="minorHAnsi" w:hAnsiTheme="minorHAnsi" w:cstheme="minorHAnsi"/>
          <w:sz w:val="18"/>
          <w:szCs w:val="18"/>
        </w:rPr>
        <w:t>f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 xml:space="preserve"> t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F666A9">
        <w:rPr>
          <w:rFonts w:asciiTheme="minorHAnsi" w:hAnsiTheme="minorHAnsi" w:cstheme="minorHAnsi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666A9">
        <w:rPr>
          <w:rFonts w:asciiTheme="minorHAnsi" w:hAnsiTheme="minorHAnsi" w:cstheme="minorHAnsi"/>
          <w:sz w:val="18"/>
          <w:szCs w:val="18"/>
        </w:rPr>
        <w:t>p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666A9">
        <w:rPr>
          <w:rFonts w:asciiTheme="minorHAnsi" w:hAnsiTheme="minorHAnsi" w:cstheme="minorHAnsi"/>
          <w:sz w:val="18"/>
          <w:szCs w:val="18"/>
        </w:rPr>
        <w:t>r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F666A9">
        <w:rPr>
          <w:rFonts w:asciiTheme="minorHAnsi" w:hAnsiTheme="minorHAnsi" w:cstheme="minorHAnsi"/>
          <w:sz w:val="18"/>
          <w:szCs w:val="18"/>
        </w:rPr>
        <w:t>y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666A9">
        <w:rPr>
          <w:rFonts w:asciiTheme="minorHAnsi" w:hAnsiTheme="minorHAnsi" w:cstheme="minorHAnsi"/>
          <w:sz w:val="18"/>
          <w:szCs w:val="18"/>
        </w:rPr>
        <w:t xml:space="preserve">g 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g</w:t>
      </w:r>
      <w:r w:rsidRPr="00F666A9">
        <w:rPr>
          <w:rFonts w:asciiTheme="minorHAnsi" w:hAnsiTheme="minorHAnsi" w:cstheme="minorHAnsi"/>
          <w:sz w:val="18"/>
          <w:szCs w:val="18"/>
        </w:rPr>
        <w:t>h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 xml:space="preserve"> st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F666A9">
        <w:rPr>
          <w:rFonts w:asciiTheme="minorHAnsi" w:hAnsiTheme="minorHAnsi" w:cstheme="minorHAnsi"/>
          <w:sz w:val="18"/>
          <w:szCs w:val="18"/>
        </w:rPr>
        <w:t>s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666A9">
        <w:rPr>
          <w:rFonts w:asciiTheme="minorHAnsi" w:hAnsiTheme="minorHAnsi" w:cstheme="minorHAnsi"/>
          <w:sz w:val="18"/>
          <w:szCs w:val="18"/>
        </w:rPr>
        <w:t>f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is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666A9">
        <w:rPr>
          <w:rFonts w:asciiTheme="minorHAnsi" w:hAnsiTheme="minorHAnsi" w:cstheme="minorHAnsi"/>
          <w:sz w:val="18"/>
          <w:szCs w:val="18"/>
        </w:rPr>
        <w:t>l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op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sit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666A9">
        <w:rPr>
          <w:rFonts w:asciiTheme="minorHAnsi" w:hAnsiTheme="minorHAnsi" w:cstheme="minorHAnsi"/>
          <w:sz w:val="18"/>
          <w:szCs w:val="18"/>
        </w:rPr>
        <w:t>n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hr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ug</w:t>
      </w:r>
      <w:r w:rsidRPr="00F666A9">
        <w:rPr>
          <w:rFonts w:asciiTheme="minorHAnsi" w:hAnsiTheme="minorHAnsi" w:cstheme="minorHAnsi"/>
          <w:sz w:val="18"/>
          <w:szCs w:val="18"/>
        </w:rPr>
        <w:t>h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F666A9">
        <w:rPr>
          <w:rFonts w:asciiTheme="minorHAnsi" w:hAnsiTheme="minorHAnsi" w:cstheme="minorHAnsi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666A9">
        <w:rPr>
          <w:rFonts w:asciiTheme="minorHAnsi" w:hAnsiTheme="minorHAnsi" w:cstheme="minorHAnsi"/>
          <w:sz w:val="18"/>
          <w:szCs w:val="18"/>
        </w:rPr>
        <w:t>f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666A9">
        <w:rPr>
          <w:rFonts w:asciiTheme="minorHAnsi" w:hAnsiTheme="minorHAnsi" w:cstheme="minorHAnsi"/>
          <w:sz w:val="18"/>
          <w:szCs w:val="18"/>
        </w:rPr>
        <w:t>w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li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666A9">
        <w:rPr>
          <w:rFonts w:asciiTheme="minorHAnsi" w:hAnsiTheme="minorHAnsi" w:cstheme="minorHAnsi"/>
          <w:sz w:val="18"/>
          <w:szCs w:val="18"/>
        </w:rPr>
        <w:t>s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666A9">
        <w:rPr>
          <w:rFonts w:asciiTheme="minorHAnsi" w:hAnsiTheme="minorHAnsi" w:cstheme="minorHAnsi"/>
          <w:sz w:val="18"/>
          <w:szCs w:val="18"/>
        </w:rPr>
        <w:t>o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ti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nu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sl</w:t>
      </w:r>
      <w:r w:rsidRPr="00F666A9">
        <w:rPr>
          <w:rFonts w:asciiTheme="minorHAnsi" w:hAnsiTheme="minorHAnsi" w:cstheme="minorHAnsi"/>
          <w:sz w:val="18"/>
          <w:szCs w:val="18"/>
        </w:rPr>
        <w:t xml:space="preserve">y 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>pd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666A9">
        <w:rPr>
          <w:rFonts w:asciiTheme="minorHAnsi" w:hAnsiTheme="minorHAnsi" w:cstheme="minorHAnsi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666A9">
        <w:rPr>
          <w:rFonts w:asciiTheme="minorHAnsi" w:hAnsiTheme="minorHAnsi" w:cstheme="minorHAnsi"/>
          <w:sz w:val="18"/>
          <w:szCs w:val="18"/>
        </w:rPr>
        <w:t>d</w:t>
      </w:r>
      <w:r w:rsidRPr="00F666A9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>r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-fr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666A9">
        <w:rPr>
          <w:rFonts w:asciiTheme="minorHAnsi" w:hAnsiTheme="minorHAnsi" w:cstheme="minorHAnsi"/>
          <w:sz w:val="18"/>
          <w:szCs w:val="18"/>
        </w:rPr>
        <w:t xml:space="preserve">n 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F666A9">
        <w:rPr>
          <w:rFonts w:asciiTheme="minorHAnsi" w:hAnsiTheme="minorHAnsi" w:cstheme="minorHAnsi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oo</w:t>
      </w:r>
      <w:r w:rsidRPr="00F666A9">
        <w:rPr>
          <w:rFonts w:asciiTheme="minorHAnsi" w:hAnsiTheme="minorHAnsi" w:cstheme="minorHAnsi"/>
          <w:sz w:val="18"/>
          <w:szCs w:val="18"/>
        </w:rPr>
        <w:t>k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666A9">
        <w:rPr>
          <w:rFonts w:asciiTheme="minorHAnsi" w:hAnsiTheme="minorHAnsi" w:cstheme="minorHAnsi"/>
          <w:sz w:val="18"/>
          <w:szCs w:val="18"/>
        </w:rPr>
        <w:t>f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F666A9">
        <w:rPr>
          <w:rFonts w:asciiTheme="minorHAnsi" w:hAnsiTheme="minorHAnsi" w:cstheme="minorHAnsi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st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F666A9">
        <w:rPr>
          <w:rFonts w:asciiTheme="minorHAnsi" w:hAnsiTheme="minorHAnsi" w:cstheme="minorHAnsi"/>
          <w:sz w:val="18"/>
          <w:szCs w:val="18"/>
        </w:rPr>
        <w:t>.</w:t>
      </w:r>
    </w:p>
    <w:p w14:paraId="1DBD8BC4" w14:textId="77777777" w:rsidR="00BB6792" w:rsidRPr="00F666A9" w:rsidRDefault="00BB6792">
      <w:pPr>
        <w:spacing w:before="2" w:line="260" w:lineRule="exact"/>
        <w:rPr>
          <w:rFonts w:asciiTheme="minorHAnsi" w:hAnsiTheme="minorHAnsi" w:cstheme="minorHAnsi"/>
          <w:sz w:val="24"/>
          <w:szCs w:val="24"/>
        </w:rPr>
      </w:pPr>
    </w:p>
    <w:p w14:paraId="0BA7B1D4" w14:textId="77777777" w:rsidR="00BB6792" w:rsidRPr="00F666A9" w:rsidRDefault="00F666A9">
      <w:pPr>
        <w:rPr>
          <w:rFonts w:asciiTheme="minorHAnsi" w:hAnsiTheme="minorHAnsi" w:cstheme="minorHAnsi"/>
          <w:sz w:val="18"/>
          <w:szCs w:val="18"/>
        </w:rPr>
      </w:pPr>
      <w:r w:rsidRPr="00F666A9">
        <w:rPr>
          <w:rFonts w:asciiTheme="minorHAnsi" w:hAnsiTheme="minorHAnsi" w:cstheme="minorHAnsi"/>
          <w:b/>
          <w:i/>
          <w:spacing w:val="2"/>
          <w:sz w:val="18"/>
          <w:szCs w:val="18"/>
        </w:rPr>
        <w:t>Du</w:t>
      </w:r>
      <w:r w:rsidRPr="00F666A9">
        <w:rPr>
          <w:rFonts w:asciiTheme="minorHAnsi" w:hAnsiTheme="minorHAnsi" w:cstheme="minorHAnsi"/>
          <w:b/>
          <w:i/>
          <w:spacing w:val="4"/>
          <w:sz w:val="18"/>
          <w:szCs w:val="18"/>
        </w:rPr>
        <w:t>t</w:t>
      </w:r>
      <w:r w:rsidRPr="00F666A9">
        <w:rPr>
          <w:rFonts w:asciiTheme="minorHAnsi" w:hAnsiTheme="minorHAnsi" w:cstheme="minorHAnsi"/>
          <w:b/>
          <w:i/>
          <w:spacing w:val="2"/>
          <w:sz w:val="18"/>
          <w:szCs w:val="18"/>
        </w:rPr>
        <w:t>i</w:t>
      </w:r>
      <w:r w:rsidRPr="00F666A9">
        <w:rPr>
          <w:rFonts w:asciiTheme="minorHAnsi" w:hAnsiTheme="minorHAnsi" w:cstheme="minorHAnsi"/>
          <w:b/>
          <w:i/>
          <w:spacing w:val="5"/>
          <w:sz w:val="18"/>
          <w:szCs w:val="18"/>
        </w:rPr>
        <w:t>e</w:t>
      </w:r>
      <w:r w:rsidRPr="00F666A9">
        <w:rPr>
          <w:rFonts w:asciiTheme="minorHAnsi" w:hAnsiTheme="minorHAnsi" w:cstheme="minorHAnsi"/>
          <w:b/>
          <w:i/>
          <w:spacing w:val="3"/>
          <w:sz w:val="18"/>
          <w:szCs w:val="18"/>
        </w:rPr>
        <w:t>s</w:t>
      </w:r>
      <w:r w:rsidRPr="00F666A9">
        <w:rPr>
          <w:rFonts w:asciiTheme="minorHAnsi" w:hAnsiTheme="minorHAnsi" w:cstheme="minorHAnsi"/>
          <w:i/>
          <w:sz w:val="18"/>
          <w:szCs w:val="18"/>
        </w:rPr>
        <w:t>:</w:t>
      </w:r>
    </w:p>
    <w:p w14:paraId="3B5DBA67" w14:textId="77777777" w:rsidR="00BB6792" w:rsidRPr="00F666A9" w:rsidRDefault="00F666A9">
      <w:pPr>
        <w:spacing w:before="29"/>
        <w:ind w:left="194"/>
        <w:rPr>
          <w:rFonts w:asciiTheme="minorHAnsi" w:hAnsiTheme="minorHAnsi" w:cstheme="minorHAnsi"/>
          <w:sz w:val="18"/>
          <w:szCs w:val="18"/>
        </w:rPr>
      </w:pPr>
      <w:r w:rsidRPr="00F666A9">
        <w:rPr>
          <w:rFonts w:asciiTheme="minorHAnsi" w:hAnsiTheme="minorHAnsi" w:cstheme="minorHAnsi"/>
          <w:sz w:val="18"/>
          <w:szCs w:val="18"/>
        </w:rPr>
        <w:pict w14:anchorId="77E6E8D4">
          <v:group id="_x0000_s1037" style="position:absolute;left:0;text-align:left;margin-left:214.25pt;margin-top:.85pt;width:9.1pt;height:142.35pt;z-index:-251659776;mso-position-horizontal-relative:page" coordorigin="4285,17" coordsize="182,284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8" type="#_x0000_t75" style="position:absolute;left:4285;top:17;width:182;height:245">
              <v:imagedata r:id="rId5" o:title=""/>
            </v:shape>
            <v:shape id="_x0000_s1047" type="#_x0000_t75" style="position:absolute;left:4285;top:278;width:182;height:245">
              <v:imagedata r:id="rId5" o:title=""/>
            </v:shape>
            <v:shape id="_x0000_s1046" type="#_x0000_t75" style="position:absolute;left:4285;top:537;width:182;height:245">
              <v:imagedata r:id="rId5" o:title=""/>
            </v:shape>
            <v:shape id="_x0000_s1045" type="#_x0000_t75" style="position:absolute;left:4285;top:797;width:182;height:245">
              <v:imagedata r:id="rId5" o:title=""/>
            </v:shape>
            <v:shape id="_x0000_s1044" type="#_x0000_t75" style="position:absolute;left:4285;top:1059;width:182;height:245">
              <v:imagedata r:id="rId5" o:title=""/>
            </v:shape>
            <v:shape id="_x0000_s1043" type="#_x0000_t75" style="position:absolute;left:4285;top:1318;width:182;height:245">
              <v:imagedata r:id="rId5" o:title=""/>
            </v:shape>
            <v:shape id="_x0000_s1042" type="#_x0000_t75" style="position:absolute;left:4285;top:1577;width:182;height:245">
              <v:imagedata r:id="rId5" o:title=""/>
            </v:shape>
            <v:shape id="_x0000_s1041" type="#_x0000_t75" style="position:absolute;left:4285;top:1839;width:182;height:245">
              <v:imagedata r:id="rId5" o:title=""/>
            </v:shape>
            <v:shape id="_x0000_s1040" type="#_x0000_t75" style="position:absolute;left:4285;top:2098;width:182;height:245">
              <v:imagedata r:id="rId5" o:title=""/>
            </v:shape>
            <v:shape id="_x0000_s1039" type="#_x0000_t75" style="position:absolute;left:4285;top:2357;width:182;height:245">
              <v:imagedata r:id="rId5" o:title=""/>
            </v:shape>
            <v:shape id="_x0000_s1038" type="#_x0000_t75" style="position:absolute;left:4285;top:2619;width:182;height:245">
              <v:imagedata r:id="rId5" o:title=""/>
            </v:shape>
            <w10:wrap anchorx="page"/>
          </v:group>
        </w:pic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O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g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666A9">
        <w:rPr>
          <w:rFonts w:asciiTheme="minorHAnsi" w:hAnsiTheme="minorHAnsi" w:cstheme="minorHAnsi"/>
          <w:sz w:val="18"/>
          <w:szCs w:val="18"/>
        </w:rPr>
        <w:t>g</w:t>
      </w:r>
      <w:r w:rsidRPr="00F666A9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F666A9">
        <w:rPr>
          <w:rFonts w:asciiTheme="minorHAnsi" w:hAnsiTheme="minorHAnsi" w:cstheme="minorHAnsi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f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F666A9">
        <w:rPr>
          <w:rFonts w:asciiTheme="minorHAnsi" w:hAnsiTheme="minorHAnsi" w:cstheme="minorHAnsi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666A9">
        <w:rPr>
          <w:rFonts w:asciiTheme="minorHAnsi" w:hAnsiTheme="minorHAnsi" w:cstheme="minorHAnsi"/>
          <w:sz w:val="18"/>
          <w:szCs w:val="18"/>
        </w:rPr>
        <w:t>d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 xml:space="preserve"> eff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en</w:t>
      </w:r>
      <w:r w:rsidRPr="00F666A9">
        <w:rPr>
          <w:rFonts w:asciiTheme="minorHAnsi" w:hAnsiTheme="minorHAnsi" w:cstheme="minorHAnsi"/>
          <w:sz w:val="18"/>
          <w:szCs w:val="18"/>
        </w:rPr>
        <w:t xml:space="preserve">t 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il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ti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666A9">
        <w:rPr>
          <w:rFonts w:asciiTheme="minorHAnsi" w:hAnsiTheme="minorHAnsi" w:cstheme="minorHAnsi"/>
          <w:sz w:val="18"/>
          <w:szCs w:val="18"/>
        </w:rPr>
        <w:t>n</w:t>
      </w:r>
      <w:r w:rsidRPr="00F666A9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666A9">
        <w:rPr>
          <w:rFonts w:asciiTheme="minorHAnsi" w:hAnsiTheme="minorHAnsi" w:cstheme="minorHAnsi"/>
          <w:sz w:val="18"/>
          <w:szCs w:val="18"/>
        </w:rPr>
        <w:t>f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st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or</w:t>
      </w:r>
      <w:r w:rsidRPr="00F666A9">
        <w:rPr>
          <w:rFonts w:asciiTheme="minorHAnsi" w:hAnsiTheme="minorHAnsi" w:cstheme="minorHAnsi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pace</w:t>
      </w:r>
      <w:r w:rsidRPr="00F666A9">
        <w:rPr>
          <w:rFonts w:asciiTheme="minorHAnsi" w:hAnsiTheme="minorHAnsi" w:cstheme="minorHAnsi"/>
          <w:sz w:val="18"/>
          <w:szCs w:val="18"/>
        </w:rPr>
        <w:t>.</w:t>
      </w:r>
    </w:p>
    <w:p w14:paraId="15C4D797" w14:textId="77777777" w:rsidR="00BB6792" w:rsidRPr="00F666A9" w:rsidRDefault="00F666A9">
      <w:pPr>
        <w:spacing w:before="31" w:line="270" w:lineRule="auto"/>
        <w:ind w:left="192" w:right="397" w:firstLine="2"/>
        <w:rPr>
          <w:rFonts w:asciiTheme="minorHAnsi" w:hAnsiTheme="minorHAnsi" w:cstheme="minorHAnsi"/>
          <w:sz w:val="18"/>
          <w:szCs w:val="18"/>
        </w:rPr>
      </w:pPr>
      <w:r w:rsidRPr="00F666A9">
        <w:rPr>
          <w:rFonts w:asciiTheme="minorHAnsi" w:hAnsiTheme="minorHAnsi" w:cstheme="minorHAnsi"/>
          <w:spacing w:val="4"/>
          <w:sz w:val="18"/>
          <w:szCs w:val="18"/>
        </w:rPr>
        <w:t>W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or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k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666A9">
        <w:rPr>
          <w:rFonts w:asciiTheme="minorHAnsi" w:hAnsiTheme="minorHAnsi" w:cstheme="minorHAnsi"/>
          <w:sz w:val="18"/>
          <w:szCs w:val="18"/>
        </w:rPr>
        <w:t>g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F666A9">
        <w:rPr>
          <w:rFonts w:asciiTheme="minorHAnsi" w:hAnsiTheme="minorHAnsi" w:cstheme="minorHAnsi"/>
          <w:sz w:val="18"/>
          <w:szCs w:val="18"/>
        </w:rPr>
        <w:t>y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z w:val="18"/>
          <w:szCs w:val="18"/>
        </w:rPr>
        <w:t>w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666A9">
        <w:rPr>
          <w:rFonts w:asciiTheme="minorHAnsi" w:hAnsiTheme="minorHAnsi" w:cstheme="minorHAnsi"/>
          <w:sz w:val="18"/>
          <w:szCs w:val="18"/>
        </w:rPr>
        <w:t>h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F666A9">
        <w:rPr>
          <w:rFonts w:asciiTheme="minorHAnsi" w:hAnsiTheme="minorHAnsi" w:cstheme="minorHAnsi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g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666A9">
        <w:rPr>
          <w:rFonts w:asciiTheme="minorHAnsi" w:hAnsiTheme="minorHAnsi" w:cstheme="minorHAnsi"/>
          <w:sz w:val="18"/>
          <w:szCs w:val="18"/>
        </w:rPr>
        <w:t>t</w:t>
      </w:r>
      <w:r w:rsidRPr="00F666A9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666A9">
        <w:rPr>
          <w:rFonts w:asciiTheme="minorHAnsi" w:hAnsiTheme="minorHAnsi" w:cstheme="minorHAnsi"/>
          <w:sz w:val="18"/>
          <w:szCs w:val="18"/>
        </w:rPr>
        <w:t>d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k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ti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666A9">
        <w:rPr>
          <w:rFonts w:asciiTheme="minorHAnsi" w:hAnsiTheme="minorHAnsi" w:cstheme="minorHAnsi"/>
          <w:sz w:val="18"/>
          <w:szCs w:val="18"/>
        </w:rPr>
        <w:t>g</w:t>
      </w:r>
      <w:r w:rsidRPr="00F666A9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666A9">
        <w:rPr>
          <w:rFonts w:asciiTheme="minorHAnsi" w:hAnsiTheme="minorHAnsi" w:cstheme="minorHAnsi"/>
          <w:sz w:val="18"/>
          <w:szCs w:val="18"/>
        </w:rPr>
        <w:t>m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F666A9">
        <w:rPr>
          <w:rFonts w:asciiTheme="minorHAnsi" w:hAnsiTheme="minorHAnsi" w:cstheme="minorHAnsi"/>
          <w:sz w:val="18"/>
          <w:szCs w:val="18"/>
        </w:rPr>
        <w:t>o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 xml:space="preserve"> i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ncre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F666A9">
        <w:rPr>
          <w:rFonts w:asciiTheme="minorHAnsi" w:hAnsiTheme="minorHAnsi" w:cstheme="minorHAnsi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F666A9">
        <w:rPr>
          <w:rFonts w:asciiTheme="minorHAnsi" w:hAnsiTheme="minorHAnsi" w:cstheme="minorHAnsi"/>
          <w:sz w:val="18"/>
          <w:szCs w:val="18"/>
        </w:rPr>
        <w:t xml:space="preserve">. 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>R</w:t>
      </w:r>
      <w:r w:rsidRPr="00F666A9">
        <w:rPr>
          <w:rFonts w:asciiTheme="minorHAnsi" w:hAnsiTheme="minorHAnsi" w:cstheme="minorHAnsi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c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>mm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F666A9">
        <w:rPr>
          <w:rFonts w:asciiTheme="minorHAnsi" w:hAnsiTheme="minorHAnsi" w:cstheme="minorHAnsi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666A9">
        <w:rPr>
          <w:rFonts w:asciiTheme="minorHAnsi" w:hAnsiTheme="minorHAnsi" w:cstheme="minorHAnsi"/>
          <w:sz w:val="18"/>
          <w:szCs w:val="18"/>
        </w:rPr>
        <w:t>g</w:t>
      </w:r>
      <w:r w:rsidRPr="00F666A9">
        <w:rPr>
          <w:rFonts w:asciiTheme="minorHAnsi" w:hAnsiTheme="minorHAnsi" w:cstheme="minorHAnsi"/>
          <w:spacing w:val="-14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br</w:t>
      </w:r>
      <w:r w:rsidRPr="00F666A9">
        <w:rPr>
          <w:rFonts w:asciiTheme="minorHAnsi" w:hAnsiTheme="minorHAnsi" w:cstheme="minorHAnsi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F666A9">
        <w:rPr>
          <w:rFonts w:asciiTheme="minorHAnsi" w:hAnsiTheme="minorHAnsi" w:cstheme="minorHAnsi"/>
          <w:sz w:val="18"/>
          <w:szCs w:val="18"/>
        </w:rPr>
        <w:t>,</w:t>
      </w:r>
      <w:r w:rsidRPr="00F666A9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pr</w:t>
      </w:r>
      <w:r w:rsidRPr="00F666A9">
        <w:rPr>
          <w:rFonts w:asciiTheme="minorHAnsi" w:hAnsiTheme="minorHAnsi" w:cstheme="minorHAnsi"/>
          <w:sz w:val="18"/>
          <w:szCs w:val="18"/>
        </w:rPr>
        <w:t>ice</w:t>
      </w:r>
      <w:r w:rsidRPr="00F666A9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po</w:t>
      </w:r>
      <w:r w:rsidRPr="00F666A9">
        <w:rPr>
          <w:rFonts w:asciiTheme="minorHAnsi" w:hAnsiTheme="minorHAnsi" w:cstheme="minorHAnsi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F666A9">
        <w:rPr>
          <w:rFonts w:asciiTheme="minorHAnsi" w:hAnsiTheme="minorHAnsi" w:cstheme="minorHAnsi"/>
          <w:sz w:val="18"/>
          <w:szCs w:val="18"/>
        </w:rPr>
        <w:t>t</w:t>
      </w:r>
      <w:r w:rsidRPr="00F666A9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F666A9">
        <w:rPr>
          <w:rFonts w:asciiTheme="minorHAnsi" w:hAnsiTheme="minorHAnsi" w:cstheme="minorHAnsi"/>
          <w:sz w:val="18"/>
          <w:szCs w:val="18"/>
        </w:rPr>
        <w:t>d</w:t>
      </w:r>
      <w:r w:rsidRPr="00F666A9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bu</w:t>
      </w:r>
      <w:r w:rsidRPr="00F666A9">
        <w:rPr>
          <w:rFonts w:asciiTheme="minorHAnsi" w:hAnsiTheme="minorHAnsi" w:cstheme="minorHAnsi"/>
          <w:spacing w:val="-4"/>
          <w:sz w:val="18"/>
          <w:szCs w:val="18"/>
        </w:rPr>
        <w:t>y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666A9">
        <w:rPr>
          <w:rFonts w:asciiTheme="minorHAnsi" w:hAnsiTheme="minorHAnsi" w:cstheme="minorHAnsi"/>
          <w:sz w:val="18"/>
          <w:szCs w:val="18"/>
        </w:rPr>
        <w:t>g</w:t>
      </w:r>
      <w:r w:rsidRPr="00F666A9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F666A9">
        <w:rPr>
          <w:rFonts w:asciiTheme="minorHAnsi" w:hAnsiTheme="minorHAnsi" w:cstheme="minorHAnsi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F666A9">
        <w:rPr>
          <w:rFonts w:asciiTheme="minorHAnsi" w:hAnsiTheme="minorHAnsi" w:cstheme="minorHAnsi"/>
          <w:sz w:val="18"/>
          <w:szCs w:val="18"/>
        </w:rPr>
        <w:t>th</w:t>
      </w:r>
      <w:r w:rsidRPr="00F666A9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F666A9">
        <w:rPr>
          <w:rFonts w:asciiTheme="minorHAnsi" w:hAnsiTheme="minorHAnsi" w:cstheme="minorHAnsi"/>
          <w:sz w:val="18"/>
          <w:szCs w:val="18"/>
        </w:rPr>
        <w:t>tra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F666A9">
        <w:rPr>
          <w:rFonts w:asciiTheme="minorHAnsi" w:hAnsiTheme="minorHAnsi" w:cstheme="minorHAnsi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>g</w:t>
      </w:r>
      <w:r w:rsidRPr="00F666A9">
        <w:rPr>
          <w:rFonts w:asciiTheme="minorHAnsi" w:hAnsiTheme="minorHAnsi" w:cstheme="minorHAnsi"/>
          <w:sz w:val="18"/>
          <w:szCs w:val="18"/>
        </w:rPr>
        <w:t>ies.</w:t>
      </w:r>
    </w:p>
    <w:p w14:paraId="3B8F6AFC" w14:textId="77777777" w:rsidR="00BB6792" w:rsidRPr="00F666A9" w:rsidRDefault="00F666A9">
      <w:pPr>
        <w:spacing w:before="1" w:line="271" w:lineRule="auto"/>
        <w:ind w:left="194" w:right="73" w:hanging="2"/>
        <w:rPr>
          <w:rFonts w:asciiTheme="minorHAnsi" w:hAnsiTheme="minorHAnsi" w:cstheme="minorHAnsi"/>
          <w:sz w:val="18"/>
          <w:szCs w:val="18"/>
        </w:rPr>
      </w:pPr>
      <w:r w:rsidRPr="00F666A9">
        <w:rPr>
          <w:rFonts w:asciiTheme="minorHAnsi" w:hAnsiTheme="minorHAnsi" w:cstheme="minorHAnsi"/>
          <w:spacing w:val="1"/>
          <w:sz w:val="18"/>
          <w:szCs w:val="18"/>
        </w:rPr>
        <w:t>Wor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>k</w:t>
      </w:r>
      <w:r w:rsidRPr="00F666A9">
        <w:rPr>
          <w:rFonts w:asciiTheme="minorHAnsi" w:hAnsiTheme="minorHAnsi" w:cstheme="minorHAnsi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F666A9">
        <w:rPr>
          <w:rFonts w:asciiTheme="minorHAnsi" w:hAnsiTheme="minorHAnsi" w:cstheme="minorHAnsi"/>
          <w:sz w:val="18"/>
          <w:szCs w:val="18"/>
        </w:rPr>
        <w:t>g</w:t>
      </w:r>
      <w:r w:rsidRPr="00F666A9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-2"/>
          <w:sz w:val="18"/>
          <w:szCs w:val="18"/>
        </w:rPr>
        <w:t>w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F666A9">
        <w:rPr>
          <w:rFonts w:asciiTheme="minorHAnsi" w:hAnsiTheme="minorHAnsi" w:cstheme="minorHAnsi"/>
          <w:sz w:val="18"/>
          <w:szCs w:val="18"/>
        </w:rPr>
        <w:t>th</w:t>
      </w:r>
      <w:r w:rsidRPr="00F666A9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F666A9">
        <w:rPr>
          <w:rFonts w:asciiTheme="minorHAnsi" w:hAnsiTheme="minorHAnsi" w:cstheme="minorHAnsi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z w:val="18"/>
          <w:szCs w:val="18"/>
        </w:rPr>
        <w:t>VM</w:t>
      </w:r>
      <w:r w:rsidRPr="00F666A9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z w:val="18"/>
          <w:szCs w:val="18"/>
        </w:rPr>
        <w:t>M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666A9">
        <w:rPr>
          <w:rFonts w:asciiTheme="minorHAnsi" w:hAnsiTheme="minorHAnsi" w:cstheme="minorHAnsi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>g</w:t>
      </w:r>
      <w:r w:rsidRPr="00F666A9">
        <w:rPr>
          <w:rFonts w:asciiTheme="minorHAnsi" w:hAnsiTheme="minorHAnsi" w:cstheme="minorHAnsi"/>
          <w:sz w:val="18"/>
          <w:szCs w:val="18"/>
        </w:rPr>
        <w:t>er</w:t>
      </w:r>
      <w:r w:rsidRPr="00F666A9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z w:val="18"/>
          <w:szCs w:val="18"/>
        </w:rPr>
        <w:t>&amp;</w:t>
      </w:r>
      <w:r w:rsidRPr="00F666A9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a</w:t>
      </w:r>
      <w:r w:rsidRPr="00F666A9">
        <w:rPr>
          <w:rFonts w:asciiTheme="minorHAnsi" w:hAnsiTheme="minorHAnsi" w:cstheme="minorHAnsi"/>
          <w:sz w:val="18"/>
          <w:szCs w:val="18"/>
        </w:rPr>
        <w:t>l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e</w:t>
      </w:r>
      <w:r w:rsidRPr="00F666A9">
        <w:rPr>
          <w:rFonts w:asciiTheme="minorHAnsi" w:hAnsiTheme="minorHAnsi" w:cstheme="minorHAnsi"/>
          <w:sz w:val="18"/>
          <w:szCs w:val="18"/>
        </w:rPr>
        <w:t>s</w:t>
      </w:r>
      <w:r w:rsidRPr="00F666A9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z w:val="18"/>
          <w:szCs w:val="18"/>
        </w:rPr>
        <w:t>te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F666A9">
        <w:rPr>
          <w:rFonts w:asciiTheme="minorHAnsi" w:hAnsiTheme="minorHAnsi" w:cstheme="minorHAnsi"/>
          <w:sz w:val="18"/>
          <w:szCs w:val="18"/>
        </w:rPr>
        <w:t>s</w:t>
      </w:r>
      <w:r w:rsidRPr="00F666A9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z w:val="18"/>
          <w:szCs w:val="18"/>
        </w:rPr>
        <w:t>to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c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F666A9">
        <w:rPr>
          <w:rFonts w:asciiTheme="minorHAnsi" w:hAnsiTheme="minorHAnsi" w:cstheme="minorHAnsi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>v</w:t>
      </w:r>
      <w:r w:rsidRPr="00F666A9">
        <w:rPr>
          <w:rFonts w:asciiTheme="minorHAnsi" w:hAnsiTheme="minorHAnsi" w:cstheme="minorHAnsi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z w:val="18"/>
          <w:szCs w:val="18"/>
        </w:rPr>
        <w:t>c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>mm</w:t>
      </w:r>
      <w:r w:rsidRPr="00F666A9">
        <w:rPr>
          <w:rFonts w:asciiTheme="minorHAnsi" w:hAnsiTheme="minorHAnsi" w:cstheme="minorHAnsi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F666A9">
        <w:rPr>
          <w:rFonts w:asciiTheme="minorHAnsi" w:hAnsiTheme="minorHAnsi" w:cstheme="minorHAnsi"/>
          <w:sz w:val="18"/>
          <w:szCs w:val="18"/>
        </w:rPr>
        <w:t>cial</w:t>
      </w:r>
      <w:r w:rsidRPr="00F666A9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>g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F666A9">
        <w:rPr>
          <w:rFonts w:asciiTheme="minorHAnsi" w:hAnsiTheme="minorHAnsi" w:cstheme="minorHAnsi"/>
          <w:sz w:val="18"/>
          <w:szCs w:val="18"/>
        </w:rPr>
        <w:t xml:space="preserve">als. 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In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v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ve</w:t>
      </w:r>
      <w:r w:rsidRPr="00F666A9">
        <w:rPr>
          <w:rFonts w:asciiTheme="minorHAnsi" w:hAnsiTheme="minorHAnsi" w:cstheme="minorHAnsi"/>
          <w:sz w:val="18"/>
          <w:szCs w:val="18"/>
        </w:rPr>
        <w:t>d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666A9">
        <w:rPr>
          <w:rFonts w:asciiTheme="minorHAnsi" w:hAnsiTheme="minorHAnsi" w:cstheme="minorHAnsi"/>
          <w:sz w:val="18"/>
          <w:szCs w:val="18"/>
        </w:rPr>
        <w:t>n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rear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ra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g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g</w:t>
      </w:r>
      <w:r w:rsidRPr="00F666A9">
        <w:rPr>
          <w:rFonts w:asciiTheme="minorHAnsi" w:hAnsiTheme="minorHAnsi" w:cstheme="minorHAnsi"/>
          <w:sz w:val="18"/>
          <w:szCs w:val="18"/>
        </w:rPr>
        <w:t>,</w:t>
      </w:r>
      <w:r w:rsidRPr="00F666A9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ch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d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666A9">
        <w:rPr>
          <w:rFonts w:asciiTheme="minorHAnsi" w:hAnsiTheme="minorHAnsi" w:cstheme="minorHAnsi"/>
          <w:sz w:val="18"/>
          <w:szCs w:val="18"/>
        </w:rPr>
        <w:t>g</w:t>
      </w:r>
      <w:r w:rsidRPr="00F666A9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z w:val="18"/>
          <w:szCs w:val="18"/>
        </w:rPr>
        <w:t>&amp;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re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is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666A9">
        <w:rPr>
          <w:rFonts w:asciiTheme="minorHAnsi" w:hAnsiTheme="minorHAnsi" w:cstheme="minorHAnsi"/>
          <w:sz w:val="18"/>
          <w:szCs w:val="18"/>
        </w:rPr>
        <w:t>g</w:t>
      </w:r>
      <w:r w:rsidRPr="00F666A9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666A9">
        <w:rPr>
          <w:rFonts w:asciiTheme="minorHAnsi" w:hAnsiTheme="minorHAnsi" w:cstheme="minorHAnsi"/>
          <w:spacing w:val="7"/>
          <w:sz w:val="18"/>
          <w:szCs w:val="18"/>
        </w:rPr>
        <w:t>e</w:t>
      </w:r>
      <w:r w:rsidRPr="00F666A9">
        <w:rPr>
          <w:rFonts w:asciiTheme="minorHAnsi" w:hAnsiTheme="minorHAnsi" w:cstheme="minorHAnsi"/>
          <w:sz w:val="18"/>
          <w:szCs w:val="18"/>
        </w:rPr>
        <w:t xml:space="preserve">w 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F666A9">
        <w:rPr>
          <w:rFonts w:asciiTheme="minorHAnsi" w:hAnsiTheme="minorHAnsi" w:cstheme="minorHAnsi"/>
          <w:sz w:val="18"/>
          <w:szCs w:val="18"/>
        </w:rPr>
        <w:t xml:space="preserve">k 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666A9">
        <w:rPr>
          <w:rFonts w:asciiTheme="minorHAnsi" w:hAnsiTheme="minorHAnsi" w:cstheme="minorHAnsi"/>
          <w:sz w:val="18"/>
          <w:szCs w:val="18"/>
        </w:rPr>
        <w:t>s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666A9">
        <w:rPr>
          <w:rFonts w:asciiTheme="minorHAnsi" w:hAnsiTheme="minorHAnsi" w:cstheme="minorHAnsi"/>
          <w:sz w:val="18"/>
          <w:szCs w:val="18"/>
        </w:rPr>
        <w:t>t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arr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ve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F666A9">
        <w:rPr>
          <w:rFonts w:asciiTheme="minorHAnsi" w:hAnsiTheme="minorHAnsi" w:cstheme="minorHAnsi"/>
          <w:sz w:val="18"/>
          <w:szCs w:val="18"/>
        </w:rPr>
        <w:t xml:space="preserve">. 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z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666A9">
        <w:rPr>
          <w:rFonts w:asciiTheme="minorHAnsi" w:hAnsiTheme="minorHAnsi" w:cstheme="minorHAnsi"/>
          <w:sz w:val="18"/>
          <w:szCs w:val="18"/>
        </w:rPr>
        <w:t>g</w:t>
      </w:r>
      <w:r w:rsidRPr="00F666A9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666A9">
        <w:rPr>
          <w:rFonts w:asciiTheme="minorHAnsi" w:hAnsiTheme="minorHAnsi" w:cstheme="minorHAnsi"/>
          <w:sz w:val="18"/>
          <w:szCs w:val="18"/>
        </w:rPr>
        <w:t>s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f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g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F666A9">
        <w:rPr>
          <w:rFonts w:asciiTheme="minorHAnsi" w:hAnsiTheme="minorHAnsi" w:cstheme="minorHAnsi"/>
          <w:sz w:val="18"/>
          <w:szCs w:val="18"/>
        </w:rPr>
        <w:t>s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an</w:t>
      </w:r>
      <w:r w:rsidRPr="00F666A9">
        <w:rPr>
          <w:rFonts w:asciiTheme="minorHAnsi" w:hAnsiTheme="minorHAnsi" w:cstheme="minorHAnsi"/>
          <w:sz w:val="18"/>
          <w:szCs w:val="18"/>
        </w:rPr>
        <w:t>d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f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ore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666A9">
        <w:rPr>
          <w:rFonts w:asciiTheme="minorHAnsi" w:hAnsiTheme="minorHAnsi" w:cstheme="minorHAnsi"/>
          <w:sz w:val="18"/>
          <w:szCs w:val="18"/>
        </w:rPr>
        <w:t>g</w:t>
      </w:r>
      <w:r w:rsidRPr="00F666A9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F666A9">
        <w:rPr>
          <w:rFonts w:asciiTheme="minorHAnsi" w:hAnsiTheme="minorHAnsi" w:cstheme="minorHAnsi"/>
          <w:sz w:val="18"/>
          <w:szCs w:val="18"/>
        </w:rPr>
        <w:t xml:space="preserve">e 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666A9">
        <w:rPr>
          <w:rFonts w:asciiTheme="minorHAnsi" w:hAnsiTheme="minorHAnsi" w:cstheme="minorHAnsi"/>
          <w:sz w:val="18"/>
          <w:szCs w:val="18"/>
        </w:rPr>
        <w:t>s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v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F666A9">
        <w:rPr>
          <w:rFonts w:asciiTheme="minorHAnsi" w:hAnsiTheme="minorHAnsi" w:cstheme="minorHAnsi"/>
          <w:sz w:val="18"/>
          <w:szCs w:val="18"/>
        </w:rPr>
        <w:t>.</w:t>
      </w:r>
    </w:p>
    <w:p w14:paraId="0808290E" w14:textId="77777777" w:rsidR="00BB6792" w:rsidRPr="00F666A9" w:rsidRDefault="00F666A9">
      <w:pPr>
        <w:spacing w:line="220" w:lineRule="exact"/>
        <w:ind w:left="194"/>
        <w:rPr>
          <w:rFonts w:asciiTheme="minorHAnsi" w:hAnsiTheme="minorHAnsi" w:cstheme="minorHAnsi"/>
          <w:sz w:val="18"/>
          <w:szCs w:val="18"/>
        </w:rPr>
      </w:pPr>
      <w:r w:rsidRPr="00F666A9">
        <w:rPr>
          <w:rFonts w:asciiTheme="minorHAnsi" w:hAnsiTheme="minorHAnsi" w:cstheme="minorHAnsi"/>
          <w:spacing w:val="2"/>
          <w:sz w:val="18"/>
          <w:szCs w:val="18"/>
        </w:rPr>
        <w:t>C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m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un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ca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ti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666A9">
        <w:rPr>
          <w:rFonts w:asciiTheme="minorHAnsi" w:hAnsiTheme="minorHAnsi" w:cstheme="minorHAnsi"/>
          <w:sz w:val="18"/>
          <w:szCs w:val="18"/>
        </w:rPr>
        <w:t>g</w:t>
      </w:r>
      <w:r w:rsidRPr="00F666A9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z w:val="18"/>
          <w:szCs w:val="18"/>
        </w:rPr>
        <w:t>w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666A9">
        <w:rPr>
          <w:rFonts w:asciiTheme="minorHAnsi" w:hAnsiTheme="minorHAnsi" w:cstheme="minorHAnsi"/>
          <w:sz w:val="18"/>
          <w:szCs w:val="18"/>
        </w:rPr>
        <w:t xml:space="preserve">h 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F666A9">
        <w:rPr>
          <w:rFonts w:asciiTheme="minorHAnsi" w:hAnsiTheme="minorHAnsi" w:cstheme="minorHAnsi"/>
          <w:sz w:val="18"/>
          <w:szCs w:val="18"/>
        </w:rPr>
        <w:t>r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re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666A9">
        <w:rPr>
          <w:rFonts w:asciiTheme="minorHAnsi" w:hAnsiTheme="minorHAnsi" w:cstheme="minorHAnsi"/>
          <w:sz w:val="18"/>
          <w:szCs w:val="18"/>
        </w:rPr>
        <w:t>l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F666A9">
        <w:rPr>
          <w:rFonts w:asciiTheme="minorHAnsi" w:hAnsiTheme="minorHAnsi" w:cstheme="minorHAnsi"/>
          <w:sz w:val="18"/>
          <w:szCs w:val="18"/>
        </w:rPr>
        <w:t xml:space="preserve">s 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F666A9">
        <w:rPr>
          <w:rFonts w:asciiTheme="minorHAnsi" w:hAnsiTheme="minorHAnsi" w:cstheme="minorHAnsi"/>
          <w:sz w:val="18"/>
          <w:szCs w:val="18"/>
        </w:rPr>
        <w:t>n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vera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F666A9">
        <w:rPr>
          <w:rFonts w:asciiTheme="minorHAnsi" w:hAnsiTheme="minorHAnsi" w:cstheme="minorHAnsi"/>
          <w:sz w:val="18"/>
          <w:szCs w:val="18"/>
        </w:rPr>
        <w:t>l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bu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F666A9">
        <w:rPr>
          <w:rFonts w:asciiTheme="minorHAnsi" w:hAnsiTheme="minorHAnsi" w:cstheme="minorHAnsi"/>
          <w:sz w:val="18"/>
          <w:szCs w:val="18"/>
        </w:rPr>
        <w:t>s</w:t>
      </w:r>
      <w:r w:rsidRPr="00F666A9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17"/>
          <w:sz w:val="18"/>
          <w:szCs w:val="18"/>
        </w:rPr>
        <w:t>n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s.</w:t>
      </w:r>
    </w:p>
    <w:p w14:paraId="3C1BB9F4" w14:textId="77777777" w:rsidR="00BB6792" w:rsidRPr="00F666A9" w:rsidRDefault="00F666A9">
      <w:pPr>
        <w:spacing w:before="31" w:line="271" w:lineRule="auto"/>
        <w:ind w:left="194" w:right="263"/>
        <w:rPr>
          <w:rFonts w:asciiTheme="minorHAnsi" w:hAnsiTheme="minorHAnsi" w:cstheme="minorHAnsi"/>
          <w:sz w:val="18"/>
          <w:szCs w:val="18"/>
        </w:rPr>
      </w:pPr>
      <w:r w:rsidRPr="00F666A9">
        <w:rPr>
          <w:rFonts w:asciiTheme="minorHAnsi" w:hAnsiTheme="minorHAnsi" w:cstheme="minorHAnsi"/>
          <w:spacing w:val="1"/>
          <w:sz w:val="18"/>
          <w:szCs w:val="18"/>
        </w:rPr>
        <w:t>C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oord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666A9">
        <w:rPr>
          <w:rFonts w:asciiTheme="minorHAnsi" w:hAnsiTheme="minorHAnsi" w:cstheme="minorHAnsi"/>
          <w:sz w:val="18"/>
          <w:szCs w:val="18"/>
        </w:rPr>
        <w:t>g</w:t>
      </w:r>
      <w:r w:rsidRPr="00F666A9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st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or</w:t>
      </w:r>
      <w:r w:rsidRPr="00F666A9">
        <w:rPr>
          <w:rFonts w:asciiTheme="minorHAnsi" w:hAnsiTheme="minorHAnsi" w:cstheme="minorHAnsi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is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666A9">
        <w:rPr>
          <w:rFonts w:asciiTheme="minorHAnsi" w:hAnsiTheme="minorHAnsi" w:cstheme="minorHAnsi"/>
          <w:sz w:val="18"/>
          <w:szCs w:val="18"/>
        </w:rPr>
        <w:t xml:space="preserve">y 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F666A9">
        <w:rPr>
          <w:rFonts w:asciiTheme="minorHAnsi" w:hAnsiTheme="minorHAnsi" w:cstheme="minorHAnsi"/>
          <w:sz w:val="18"/>
          <w:szCs w:val="18"/>
        </w:rPr>
        <w:t>n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666A9">
        <w:rPr>
          <w:rFonts w:asciiTheme="minorHAnsi" w:hAnsiTheme="minorHAnsi" w:cstheme="minorHAnsi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z w:val="18"/>
          <w:szCs w:val="18"/>
        </w:rPr>
        <w:t>w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666A9">
        <w:rPr>
          <w:rFonts w:asciiTheme="minorHAnsi" w:hAnsiTheme="minorHAnsi" w:cstheme="minorHAnsi"/>
          <w:sz w:val="18"/>
          <w:szCs w:val="18"/>
        </w:rPr>
        <w:t xml:space="preserve">h 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br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666A9">
        <w:rPr>
          <w:rFonts w:asciiTheme="minorHAnsi" w:hAnsiTheme="minorHAnsi" w:cstheme="minorHAnsi"/>
          <w:sz w:val="18"/>
          <w:szCs w:val="18"/>
        </w:rPr>
        <w:t>d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 xml:space="preserve"> g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d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666A9">
        <w:rPr>
          <w:rFonts w:asciiTheme="minorHAnsi" w:hAnsiTheme="minorHAnsi" w:cstheme="minorHAnsi"/>
          <w:sz w:val="18"/>
          <w:szCs w:val="18"/>
        </w:rPr>
        <w:t>s</w:t>
      </w:r>
      <w:r w:rsidRPr="00F666A9">
        <w:rPr>
          <w:rFonts w:asciiTheme="minorHAnsi" w:hAnsiTheme="minorHAnsi" w:cstheme="minorHAnsi"/>
          <w:spacing w:val="11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666A9">
        <w:rPr>
          <w:rFonts w:asciiTheme="minorHAnsi" w:hAnsiTheme="minorHAnsi" w:cstheme="minorHAnsi"/>
          <w:sz w:val="18"/>
          <w:szCs w:val="18"/>
        </w:rPr>
        <w:t>d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st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gy</w:t>
      </w:r>
      <w:r w:rsidRPr="00F666A9">
        <w:rPr>
          <w:rFonts w:asciiTheme="minorHAnsi" w:hAnsiTheme="minorHAnsi" w:cstheme="minorHAnsi"/>
          <w:sz w:val="18"/>
          <w:szCs w:val="18"/>
        </w:rPr>
        <w:t xml:space="preserve">. 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De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li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v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er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666A9">
        <w:rPr>
          <w:rFonts w:asciiTheme="minorHAnsi" w:hAnsiTheme="minorHAnsi" w:cstheme="minorHAnsi"/>
          <w:sz w:val="18"/>
          <w:szCs w:val="18"/>
        </w:rPr>
        <w:t>g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z w:val="18"/>
          <w:szCs w:val="18"/>
        </w:rPr>
        <w:t>w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k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F666A9">
        <w:rPr>
          <w:rFonts w:asciiTheme="minorHAnsi" w:hAnsiTheme="minorHAnsi" w:cstheme="minorHAnsi"/>
          <w:sz w:val="18"/>
          <w:szCs w:val="18"/>
        </w:rPr>
        <w:t xml:space="preserve">y 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oo</w:t>
      </w:r>
      <w:r w:rsidRPr="00F666A9">
        <w:rPr>
          <w:rFonts w:asciiTheme="minorHAnsi" w:hAnsiTheme="minorHAnsi" w:cstheme="minorHAnsi"/>
          <w:sz w:val="18"/>
          <w:szCs w:val="18"/>
        </w:rPr>
        <w:t>r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mo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v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F666A9">
        <w:rPr>
          <w:rFonts w:asciiTheme="minorHAnsi" w:hAnsiTheme="minorHAnsi" w:cstheme="minorHAnsi"/>
          <w:sz w:val="18"/>
          <w:szCs w:val="18"/>
        </w:rPr>
        <w:t>,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z w:val="18"/>
          <w:szCs w:val="18"/>
        </w:rPr>
        <w:t>w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nd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666A9">
        <w:rPr>
          <w:rFonts w:asciiTheme="minorHAnsi" w:hAnsiTheme="minorHAnsi" w:cstheme="minorHAnsi"/>
          <w:sz w:val="18"/>
          <w:szCs w:val="18"/>
        </w:rPr>
        <w:t>w</w:t>
      </w:r>
      <w:r w:rsidRPr="00F666A9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on</w:t>
      </w:r>
      <w:r w:rsidRPr="00F666A9">
        <w:rPr>
          <w:rFonts w:asciiTheme="minorHAnsi" w:hAnsiTheme="minorHAnsi" w:cstheme="minorHAnsi"/>
          <w:sz w:val="18"/>
          <w:szCs w:val="18"/>
        </w:rPr>
        <w:t>s</w:t>
      </w:r>
      <w:r w:rsidRPr="00F666A9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666A9">
        <w:rPr>
          <w:rFonts w:asciiTheme="minorHAnsi" w:hAnsiTheme="minorHAnsi" w:cstheme="minorHAnsi"/>
          <w:sz w:val="18"/>
          <w:szCs w:val="18"/>
        </w:rPr>
        <w:t>d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>q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666A9">
        <w:rPr>
          <w:rFonts w:asciiTheme="minorHAnsi" w:hAnsiTheme="minorHAnsi" w:cstheme="minorHAnsi"/>
          <w:sz w:val="18"/>
          <w:szCs w:val="18"/>
        </w:rPr>
        <w:t>n</w:t>
      </w:r>
      <w:r w:rsidRPr="00F666A9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st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g</w:t>
      </w:r>
      <w:r w:rsidRPr="00F666A9">
        <w:rPr>
          <w:rFonts w:asciiTheme="minorHAnsi" w:hAnsiTheme="minorHAnsi" w:cstheme="minorHAnsi"/>
          <w:sz w:val="18"/>
          <w:szCs w:val="18"/>
        </w:rPr>
        <w:t xml:space="preserve">. 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T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ra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ti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666A9">
        <w:rPr>
          <w:rFonts w:asciiTheme="minorHAnsi" w:hAnsiTheme="minorHAnsi" w:cstheme="minorHAnsi"/>
          <w:sz w:val="18"/>
          <w:szCs w:val="18"/>
        </w:rPr>
        <w:t>g</w:t>
      </w:r>
      <w:r w:rsidRPr="00F666A9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g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666A9">
        <w:rPr>
          <w:rFonts w:asciiTheme="minorHAnsi" w:hAnsiTheme="minorHAnsi" w:cstheme="minorHAnsi"/>
          <w:sz w:val="18"/>
          <w:szCs w:val="18"/>
        </w:rPr>
        <w:t>s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z w:val="18"/>
          <w:szCs w:val="18"/>
        </w:rPr>
        <w:t>&amp;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666A9">
        <w:rPr>
          <w:rFonts w:asciiTheme="minorHAnsi" w:hAnsiTheme="minorHAnsi" w:cstheme="minorHAnsi"/>
          <w:sz w:val="18"/>
          <w:szCs w:val="18"/>
        </w:rPr>
        <w:t>s</w:t>
      </w:r>
      <w:r w:rsidRPr="00F666A9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F666A9">
        <w:rPr>
          <w:rFonts w:asciiTheme="minorHAnsi" w:hAnsiTheme="minorHAnsi" w:cstheme="minorHAnsi"/>
          <w:sz w:val="18"/>
          <w:szCs w:val="18"/>
        </w:rPr>
        <w:t>o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 xml:space="preserve"> r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F666A9">
        <w:rPr>
          <w:rFonts w:asciiTheme="minorHAnsi" w:hAnsiTheme="minorHAnsi" w:cstheme="minorHAnsi"/>
          <w:sz w:val="18"/>
          <w:szCs w:val="18"/>
        </w:rPr>
        <w:t>l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d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gn</w:t>
      </w:r>
      <w:r w:rsidRPr="00F666A9">
        <w:rPr>
          <w:rFonts w:asciiTheme="minorHAnsi" w:hAnsiTheme="minorHAnsi" w:cstheme="minorHAnsi"/>
          <w:sz w:val="18"/>
          <w:szCs w:val="18"/>
        </w:rPr>
        <w:t>s</w:t>
      </w:r>
      <w:r w:rsidRPr="00F666A9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666A9">
        <w:rPr>
          <w:rFonts w:asciiTheme="minorHAnsi" w:hAnsiTheme="minorHAnsi" w:cstheme="minorHAnsi"/>
          <w:sz w:val="18"/>
          <w:szCs w:val="18"/>
        </w:rPr>
        <w:t>n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F666A9">
        <w:rPr>
          <w:rFonts w:asciiTheme="minorHAnsi" w:hAnsiTheme="minorHAnsi" w:cstheme="minorHAnsi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F666A9">
        <w:rPr>
          <w:rFonts w:asciiTheme="minorHAnsi" w:hAnsiTheme="minorHAnsi" w:cstheme="minorHAnsi"/>
          <w:spacing w:val="8"/>
          <w:sz w:val="18"/>
          <w:szCs w:val="18"/>
        </w:rPr>
        <w:t>o</w:t>
      </w:r>
      <w:r w:rsidRPr="00F666A9">
        <w:rPr>
          <w:rFonts w:asciiTheme="minorHAnsi" w:hAnsiTheme="minorHAnsi" w:cstheme="minorHAnsi"/>
          <w:sz w:val="18"/>
          <w:szCs w:val="18"/>
        </w:rPr>
        <w:t>w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ro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666A9">
        <w:rPr>
          <w:rFonts w:asciiTheme="minorHAnsi" w:hAnsiTheme="minorHAnsi" w:cstheme="minorHAnsi"/>
          <w:sz w:val="18"/>
          <w:szCs w:val="18"/>
        </w:rPr>
        <w:t>m</w:t>
      </w:r>
      <w:r w:rsidRPr="00F666A9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f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oor</w:t>
      </w:r>
      <w:r w:rsidRPr="00F666A9">
        <w:rPr>
          <w:rFonts w:asciiTheme="minorHAnsi" w:hAnsiTheme="minorHAnsi" w:cstheme="minorHAnsi"/>
          <w:sz w:val="18"/>
          <w:szCs w:val="18"/>
        </w:rPr>
        <w:t xml:space="preserve">. 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epo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666A9">
        <w:rPr>
          <w:rFonts w:asciiTheme="minorHAnsi" w:hAnsiTheme="minorHAnsi" w:cstheme="minorHAnsi"/>
          <w:sz w:val="18"/>
          <w:szCs w:val="18"/>
        </w:rPr>
        <w:t>g</w:t>
      </w:r>
      <w:r w:rsidRPr="00F666A9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666A9">
        <w:rPr>
          <w:rFonts w:asciiTheme="minorHAnsi" w:hAnsiTheme="minorHAnsi" w:cstheme="minorHAnsi"/>
          <w:sz w:val="18"/>
          <w:szCs w:val="18"/>
        </w:rPr>
        <w:t>n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F666A9">
        <w:rPr>
          <w:rFonts w:asciiTheme="minorHAnsi" w:hAnsiTheme="minorHAnsi" w:cstheme="minorHAnsi"/>
          <w:sz w:val="18"/>
          <w:szCs w:val="18"/>
        </w:rPr>
        <w:t>k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 xml:space="preserve"> d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666A9">
        <w:rPr>
          <w:rFonts w:asciiTheme="minorHAnsi" w:hAnsiTheme="minorHAnsi" w:cstheme="minorHAnsi"/>
          <w:sz w:val="18"/>
          <w:szCs w:val="18"/>
        </w:rPr>
        <w:t>wn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ra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g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F666A9">
        <w:rPr>
          <w:rFonts w:asciiTheme="minorHAnsi" w:hAnsiTheme="minorHAnsi" w:cstheme="minorHAnsi"/>
          <w:sz w:val="18"/>
          <w:szCs w:val="18"/>
        </w:rPr>
        <w:t>,</w:t>
      </w:r>
      <w:r w:rsidRPr="00F666A9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rr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666A9">
        <w:rPr>
          <w:rFonts w:asciiTheme="minorHAnsi" w:hAnsiTheme="minorHAnsi" w:cstheme="minorHAnsi"/>
          <w:sz w:val="18"/>
          <w:szCs w:val="18"/>
        </w:rPr>
        <w:t>t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pe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f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F666A9">
        <w:rPr>
          <w:rFonts w:asciiTheme="minorHAnsi" w:hAnsiTheme="minorHAnsi" w:cstheme="minorHAnsi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666A9">
        <w:rPr>
          <w:rFonts w:asciiTheme="minorHAnsi" w:hAnsiTheme="minorHAnsi" w:cstheme="minorHAnsi"/>
          <w:sz w:val="18"/>
          <w:szCs w:val="18"/>
        </w:rPr>
        <w:t>d</w:t>
      </w:r>
      <w:r w:rsidRPr="00F666A9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k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F666A9">
        <w:rPr>
          <w:rFonts w:asciiTheme="minorHAnsi" w:hAnsiTheme="minorHAnsi" w:cstheme="minorHAnsi"/>
          <w:sz w:val="18"/>
          <w:szCs w:val="18"/>
        </w:rPr>
        <w:t>t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F666A9">
        <w:rPr>
          <w:rFonts w:asciiTheme="minorHAnsi" w:hAnsiTheme="minorHAnsi" w:cstheme="minorHAnsi"/>
          <w:sz w:val="18"/>
          <w:szCs w:val="18"/>
        </w:rPr>
        <w:t>.</w:t>
      </w:r>
    </w:p>
    <w:p w14:paraId="0EB9A481" w14:textId="77777777" w:rsidR="00BB6792" w:rsidRPr="00F666A9" w:rsidRDefault="00BB6792">
      <w:pPr>
        <w:spacing w:before="19" w:line="240" w:lineRule="exact"/>
        <w:rPr>
          <w:rFonts w:asciiTheme="minorHAnsi" w:hAnsiTheme="minorHAnsi" w:cstheme="minorHAnsi"/>
          <w:sz w:val="22"/>
          <w:szCs w:val="22"/>
        </w:rPr>
      </w:pPr>
    </w:p>
    <w:p w14:paraId="02E89AB2" w14:textId="77777777" w:rsidR="00BB6792" w:rsidRPr="00F666A9" w:rsidRDefault="00F666A9">
      <w:pPr>
        <w:rPr>
          <w:rFonts w:asciiTheme="minorHAnsi" w:hAnsiTheme="minorHAnsi" w:cstheme="minorHAnsi"/>
          <w:b/>
          <w:bCs/>
          <w:sz w:val="18"/>
          <w:szCs w:val="18"/>
        </w:rPr>
      </w:pPr>
      <w:r w:rsidRPr="00F666A9">
        <w:rPr>
          <w:rFonts w:asciiTheme="minorHAnsi" w:hAnsiTheme="minorHAnsi" w:cstheme="minorHAnsi"/>
          <w:b/>
          <w:bCs/>
          <w:spacing w:val="2"/>
          <w:sz w:val="18"/>
          <w:szCs w:val="18"/>
        </w:rPr>
        <w:t>K</w:t>
      </w:r>
      <w:r w:rsidRPr="00F666A9">
        <w:rPr>
          <w:rFonts w:asciiTheme="minorHAnsi" w:hAnsiTheme="minorHAnsi" w:cstheme="minorHAnsi"/>
          <w:b/>
          <w:bCs/>
          <w:spacing w:val="3"/>
          <w:sz w:val="18"/>
          <w:szCs w:val="18"/>
        </w:rPr>
        <w:t>E</w:t>
      </w:r>
      <w:r w:rsidRPr="00F666A9">
        <w:rPr>
          <w:rFonts w:asciiTheme="minorHAnsi" w:hAnsiTheme="minorHAnsi" w:cstheme="minorHAnsi"/>
          <w:b/>
          <w:bCs/>
          <w:sz w:val="18"/>
          <w:szCs w:val="18"/>
        </w:rPr>
        <w:t>Y</w:t>
      </w:r>
      <w:r w:rsidRPr="00F666A9">
        <w:rPr>
          <w:rFonts w:asciiTheme="minorHAnsi" w:hAnsiTheme="minorHAnsi" w:cstheme="minorHAnsi"/>
          <w:b/>
          <w:bCs/>
          <w:spacing w:val="3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b/>
          <w:bCs/>
          <w:spacing w:val="2"/>
          <w:sz w:val="18"/>
          <w:szCs w:val="18"/>
        </w:rPr>
        <w:t>SK</w:t>
      </w:r>
      <w:r w:rsidRPr="00F666A9">
        <w:rPr>
          <w:rFonts w:asciiTheme="minorHAnsi" w:hAnsiTheme="minorHAnsi" w:cstheme="minorHAnsi"/>
          <w:b/>
          <w:bCs/>
          <w:spacing w:val="5"/>
          <w:sz w:val="18"/>
          <w:szCs w:val="18"/>
        </w:rPr>
        <w:t>I</w:t>
      </w:r>
      <w:r w:rsidRPr="00F666A9">
        <w:rPr>
          <w:rFonts w:asciiTheme="minorHAnsi" w:hAnsiTheme="minorHAnsi" w:cstheme="minorHAnsi"/>
          <w:b/>
          <w:bCs/>
          <w:spacing w:val="3"/>
          <w:sz w:val="18"/>
          <w:szCs w:val="18"/>
        </w:rPr>
        <w:t>LL</w:t>
      </w:r>
      <w:r w:rsidRPr="00F666A9">
        <w:rPr>
          <w:rFonts w:asciiTheme="minorHAnsi" w:hAnsiTheme="minorHAnsi" w:cstheme="minorHAnsi"/>
          <w:b/>
          <w:bCs/>
          <w:sz w:val="18"/>
          <w:szCs w:val="18"/>
        </w:rPr>
        <w:t xml:space="preserve">S </w:t>
      </w:r>
      <w:r w:rsidRPr="00F666A9">
        <w:rPr>
          <w:rFonts w:asciiTheme="minorHAnsi" w:hAnsiTheme="minorHAnsi" w:cstheme="minorHAnsi"/>
          <w:b/>
          <w:bCs/>
          <w:spacing w:val="2"/>
          <w:sz w:val="18"/>
          <w:szCs w:val="18"/>
        </w:rPr>
        <w:t>AN</w:t>
      </w:r>
      <w:r w:rsidRPr="00F666A9">
        <w:rPr>
          <w:rFonts w:asciiTheme="minorHAnsi" w:hAnsiTheme="minorHAnsi" w:cstheme="minorHAnsi"/>
          <w:b/>
          <w:bCs/>
          <w:sz w:val="18"/>
          <w:szCs w:val="18"/>
        </w:rPr>
        <w:t>D</w:t>
      </w:r>
      <w:r w:rsidRPr="00F666A9">
        <w:rPr>
          <w:rFonts w:asciiTheme="minorHAnsi" w:hAnsiTheme="minorHAnsi" w:cstheme="minorHAnsi"/>
          <w:b/>
          <w:bCs/>
          <w:spacing w:val="3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b/>
          <w:bCs/>
          <w:spacing w:val="4"/>
          <w:sz w:val="18"/>
          <w:szCs w:val="18"/>
        </w:rPr>
        <w:t>C</w:t>
      </w:r>
      <w:r w:rsidRPr="00F666A9">
        <w:rPr>
          <w:rFonts w:asciiTheme="minorHAnsi" w:hAnsiTheme="minorHAnsi" w:cstheme="minorHAnsi"/>
          <w:b/>
          <w:bCs/>
          <w:spacing w:val="2"/>
          <w:sz w:val="18"/>
          <w:szCs w:val="18"/>
        </w:rPr>
        <w:t>O</w:t>
      </w:r>
      <w:r w:rsidRPr="00F666A9">
        <w:rPr>
          <w:rFonts w:asciiTheme="minorHAnsi" w:hAnsiTheme="minorHAnsi" w:cstheme="minorHAnsi"/>
          <w:b/>
          <w:bCs/>
          <w:spacing w:val="3"/>
          <w:sz w:val="18"/>
          <w:szCs w:val="18"/>
        </w:rPr>
        <w:t>M</w:t>
      </w:r>
      <w:r w:rsidRPr="00F666A9">
        <w:rPr>
          <w:rFonts w:asciiTheme="minorHAnsi" w:hAnsiTheme="minorHAnsi" w:cstheme="minorHAnsi"/>
          <w:b/>
          <w:bCs/>
          <w:spacing w:val="4"/>
          <w:sz w:val="18"/>
          <w:szCs w:val="18"/>
        </w:rPr>
        <w:t>P</w:t>
      </w:r>
      <w:r w:rsidRPr="00F666A9">
        <w:rPr>
          <w:rFonts w:asciiTheme="minorHAnsi" w:hAnsiTheme="minorHAnsi" w:cstheme="minorHAnsi"/>
          <w:b/>
          <w:bCs/>
          <w:spacing w:val="5"/>
          <w:sz w:val="18"/>
          <w:szCs w:val="18"/>
        </w:rPr>
        <w:t>ET</w:t>
      </w:r>
      <w:r w:rsidRPr="00F666A9">
        <w:rPr>
          <w:rFonts w:asciiTheme="minorHAnsi" w:hAnsiTheme="minorHAnsi" w:cstheme="minorHAnsi"/>
          <w:b/>
          <w:bCs/>
          <w:spacing w:val="3"/>
          <w:sz w:val="18"/>
          <w:szCs w:val="18"/>
        </w:rPr>
        <w:t>E</w:t>
      </w:r>
      <w:r w:rsidRPr="00F666A9">
        <w:rPr>
          <w:rFonts w:asciiTheme="minorHAnsi" w:hAnsiTheme="minorHAnsi" w:cstheme="minorHAnsi"/>
          <w:b/>
          <w:bCs/>
          <w:spacing w:val="2"/>
          <w:sz w:val="18"/>
          <w:szCs w:val="18"/>
        </w:rPr>
        <w:t>N</w:t>
      </w:r>
      <w:r w:rsidRPr="00F666A9">
        <w:rPr>
          <w:rFonts w:asciiTheme="minorHAnsi" w:hAnsiTheme="minorHAnsi" w:cstheme="minorHAnsi"/>
          <w:b/>
          <w:bCs/>
          <w:spacing w:val="1"/>
          <w:sz w:val="18"/>
          <w:szCs w:val="18"/>
        </w:rPr>
        <w:t>C</w:t>
      </w:r>
      <w:r w:rsidRPr="00F666A9">
        <w:rPr>
          <w:rFonts w:asciiTheme="minorHAnsi" w:hAnsiTheme="minorHAnsi" w:cstheme="minorHAnsi"/>
          <w:b/>
          <w:bCs/>
          <w:spacing w:val="3"/>
          <w:sz w:val="18"/>
          <w:szCs w:val="18"/>
        </w:rPr>
        <w:t>IE</w:t>
      </w:r>
      <w:r w:rsidRPr="00F666A9">
        <w:rPr>
          <w:rFonts w:asciiTheme="minorHAnsi" w:hAnsiTheme="minorHAnsi" w:cstheme="minorHAnsi"/>
          <w:b/>
          <w:bCs/>
          <w:sz w:val="18"/>
          <w:szCs w:val="18"/>
        </w:rPr>
        <w:t>S</w:t>
      </w:r>
    </w:p>
    <w:p w14:paraId="30834A20" w14:textId="77777777" w:rsidR="00BB6792" w:rsidRPr="00F666A9" w:rsidRDefault="00BB6792">
      <w:pPr>
        <w:spacing w:before="11" w:line="280" w:lineRule="exact"/>
        <w:rPr>
          <w:rFonts w:asciiTheme="minorHAnsi" w:hAnsiTheme="minorHAnsi" w:cstheme="minorHAnsi"/>
          <w:sz w:val="24"/>
          <w:szCs w:val="24"/>
        </w:rPr>
      </w:pPr>
    </w:p>
    <w:p w14:paraId="37BF6E97" w14:textId="77777777" w:rsidR="00BB6792" w:rsidRPr="00F666A9" w:rsidRDefault="00F666A9">
      <w:pPr>
        <w:spacing w:line="271" w:lineRule="auto"/>
        <w:ind w:left="192" w:right="782" w:firstLine="5"/>
        <w:rPr>
          <w:rFonts w:asciiTheme="minorHAnsi" w:hAnsiTheme="minorHAnsi" w:cstheme="minorHAnsi"/>
          <w:sz w:val="18"/>
          <w:szCs w:val="18"/>
        </w:rPr>
      </w:pPr>
      <w:r w:rsidRPr="00F666A9">
        <w:rPr>
          <w:rFonts w:asciiTheme="minorHAnsi" w:hAnsiTheme="minorHAnsi" w:cstheme="minorHAnsi"/>
          <w:spacing w:val="2"/>
          <w:sz w:val="18"/>
          <w:szCs w:val="18"/>
        </w:rPr>
        <w:t>A</w:t>
      </w:r>
      <w:r w:rsidRPr="00F666A9">
        <w:rPr>
          <w:rFonts w:asciiTheme="minorHAnsi" w:hAnsiTheme="minorHAnsi" w:cstheme="minorHAnsi"/>
          <w:sz w:val="18"/>
          <w:szCs w:val="18"/>
        </w:rPr>
        <w:t>n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ab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li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666A9">
        <w:rPr>
          <w:rFonts w:asciiTheme="minorHAnsi" w:hAnsiTheme="minorHAnsi" w:cstheme="minorHAnsi"/>
          <w:sz w:val="18"/>
          <w:szCs w:val="18"/>
        </w:rPr>
        <w:t>y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 xml:space="preserve"> f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F666A9">
        <w:rPr>
          <w:rFonts w:asciiTheme="minorHAnsi" w:hAnsiTheme="minorHAnsi" w:cstheme="minorHAnsi"/>
          <w:sz w:val="18"/>
          <w:szCs w:val="18"/>
        </w:rPr>
        <w:t>r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b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666A9">
        <w:rPr>
          <w:rFonts w:asciiTheme="minorHAnsi" w:hAnsiTheme="minorHAnsi" w:cstheme="minorHAnsi"/>
          <w:sz w:val="18"/>
          <w:szCs w:val="18"/>
        </w:rPr>
        <w:t>g</w:t>
      </w:r>
      <w:r w:rsidRPr="00F666A9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F666A9">
        <w:rPr>
          <w:rFonts w:asciiTheme="minorHAnsi" w:hAnsiTheme="minorHAnsi" w:cstheme="minorHAnsi"/>
          <w:sz w:val="18"/>
          <w:szCs w:val="18"/>
        </w:rPr>
        <w:t>s</w:t>
      </w:r>
      <w:r w:rsidRPr="00F666A9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666A9">
        <w:rPr>
          <w:rFonts w:asciiTheme="minorHAnsi" w:hAnsiTheme="minorHAnsi" w:cstheme="minorHAnsi"/>
          <w:sz w:val="18"/>
          <w:szCs w:val="18"/>
        </w:rPr>
        <w:t>d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F666A9">
        <w:rPr>
          <w:rFonts w:asciiTheme="minorHAnsi" w:hAnsiTheme="minorHAnsi" w:cstheme="minorHAnsi"/>
          <w:sz w:val="18"/>
          <w:szCs w:val="18"/>
        </w:rPr>
        <w:t>s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666A9">
        <w:rPr>
          <w:rFonts w:asciiTheme="minorHAnsi" w:hAnsiTheme="minorHAnsi" w:cstheme="minorHAnsi"/>
          <w:sz w:val="18"/>
          <w:szCs w:val="18"/>
        </w:rPr>
        <w:t>d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ti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666A9">
        <w:rPr>
          <w:rFonts w:asciiTheme="minorHAnsi" w:hAnsiTheme="minorHAnsi" w:cstheme="minorHAnsi"/>
          <w:sz w:val="18"/>
          <w:szCs w:val="18"/>
        </w:rPr>
        <w:t xml:space="preserve">g 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666A9">
        <w:rPr>
          <w:rFonts w:asciiTheme="minorHAnsi" w:hAnsiTheme="minorHAnsi" w:cstheme="minorHAnsi"/>
          <w:sz w:val="18"/>
          <w:szCs w:val="18"/>
        </w:rPr>
        <w:t>s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g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er</w:t>
      </w:r>
      <w:r w:rsidRPr="00F666A9">
        <w:rPr>
          <w:rFonts w:asciiTheme="minorHAnsi" w:hAnsiTheme="minorHAnsi" w:cstheme="minorHAnsi"/>
          <w:sz w:val="18"/>
          <w:szCs w:val="18"/>
        </w:rPr>
        <w:t>. An</w:t>
      </w:r>
      <w:r w:rsidRPr="00F666A9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-4"/>
          <w:sz w:val="18"/>
          <w:szCs w:val="18"/>
        </w:rPr>
        <w:t>y</w:t>
      </w:r>
      <w:r w:rsidRPr="00F666A9">
        <w:rPr>
          <w:rFonts w:asciiTheme="minorHAnsi" w:hAnsiTheme="minorHAnsi" w:cstheme="minorHAnsi"/>
          <w:sz w:val="18"/>
          <w:szCs w:val="18"/>
        </w:rPr>
        <w:t xml:space="preserve">e </w:t>
      </w:r>
      <w:r w:rsidRPr="00F666A9">
        <w:rPr>
          <w:rFonts w:asciiTheme="minorHAnsi" w:hAnsiTheme="minorHAnsi" w:cstheme="minorHAnsi"/>
          <w:spacing w:val="-2"/>
          <w:sz w:val="18"/>
          <w:szCs w:val="18"/>
        </w:rPr>
        <w:t>f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F666A9">
        <w:rPr>
          <w:rFonts w:asciiTheme="minorHAnsi" w:hAnsiTheme="minorHAnsi" w:cstheme="minorHAnsi"/>
          <w:sz w:val="18"/>
          <w:szCs w:val="18"/>
        </w:rPr>
        <w:t>r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F666A9">
        <w:rPr>
          <w:rFonts w:asciiTheme="minorHAnsi" w:hAnsiTheme="minorHAnsi" w:cstheme="minorHAnsi"/>
          <w:sz w:val="18"/>
          <w:szCs w:val="18"/>
        </w:rPr>
        <w:t>te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F666A9">
        <w:rPr>
          <w:rFonts w:asciiTheme="minorHAnsi" w:hAnsiTheme="minorHAnsi" w:cstheme="minorHAnsi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F666A9">
        <w:rPr>
          <w:rFonts w:asciiTheme="minorHAnsi" w:hAnsiTheme="minorHAnsi" w:cstheme="minorHAnsi"/>
          <w:sz w:val="18"/>
          <w:szCs w:val="18"/>
        </w:rPr>
        <w:t>r</w:t>
      </w:r>
      <w:r w:rsidRPr="00F666A9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F666A9">
        <w:rPr>
          <w:rFonts w:asciiTheme="minorHAnsi" w:hAnsiTheme="minorHAnsi" w:cstheme="minorHAnsi"/>
          <w:sz w:val="18"/>
          <w:szCs w:val="18"/>
        </w:rPr>
        <w:t>esig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F666A9">
        <w:rPr>
          <w:rFonts w:asciiTheme="minorHAnsi" w:hAnsiTheme="minorHAnsi" w:cstheme="minorHAnsi"/>
          <w:sz w:val="18"/>
          <w:szCs w:val="18"/>
        </w:rPr>
        <w:t>s</w:t>
      </w:r>
      <w:r w:rsidRPr="00F666A9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F666A9">
        <w:rPr>
          <w:rFonts w:asciiTheme="minorHAnsi" w:hAnsiTheme="minorHAnsi" w:cstheme="minorHAnsi"/>
          <w:sz w:val="18"/>
          <w:szCs w:val="18"/>
        </w:rPr>
        <w:t>d</w:t>
      </w:r>
      <w:r w:rsidRPr="00F666A9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F666A9">
        <w:rPr>
          <w:rFonts w:asciiTheme="minorHAnsi" w:hAnsiTheme="minorHAnsi" w:cstheme="minorHAnsi"/>
          <w:sz w:val="18"/>
          <w:szCs w:val="18"/>
        </w:rPr>
        <w:t>tt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F666A9">
        <w:rPr>
          <w:rFonts w:asciiTheme="minorHAnsi" w:hAnsiTheme="minorHAnsi" w:cstheme="minorHAnsi"/>
          <w:sz w:val="18"/>
          <w:szCs w:val="18"/>
        </w:rPr>
        <w:t>g</w:t>
      </w:r>
      <w:r w:rsidRPr="00F666A9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>sh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F666A9">
        <w:rPr>
          <w:rFonts w:asciiTheme="minorHAnsi" w:hAnsiTheme="minorHAnsi" w:cstheme="minorHAnsi"/>
          <w:spacing w:val="-2"/>
          <w:sz w:val="18"/>
          <w:szCs w:val="18"/>
        </w:rPr>
        <w:t>w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ro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F666A9">
        <w:rPr>
          <w:rFonts w:asciiTheme="minorHAnsi" w:hAnsiTheme="minorHAnsi" w:cstheme="minorHAnsi"/>
          <w:sz w:val="18"/>
          <w:szCs w:val="18"/>
        </w:rPr>
        <w:t>m</w:t>
      </w:r>
      <w:r w:rsidRPr="00F666A9">
        <w:rPr>
          <w:rFonts w:asciiTheme="minorHAnsi" w:hAnsiTheme="minorHAnsi" w:cstheme="minorHAnsi"/>
          <w:spacing w:val="-12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F666A9">
        <w:rPr>
          <w:rFonts w:asciiTheme="minorHAnsi" w:hAnsiTheme="minorHAnsi" w:cstheme="minorHAnsi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F666A9">
        <w:rPr>
          <w:rFonts w:asciiTheme="minorHAnsi" w:hAnsiTheme="minorHAnsi" w:cstheme="minorHAnsi"/>
          <w:sz w:val="18"/>
          <w:szCs w:val="18"/>
        </w:rPr>
        <w:t>l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F666A9">
        <w:rPr>
          <w:rFonts w:asciiTheme="minorHAnsi" w:hAnsiTheme="minorHAnsi" w:cstheme="minorHAnsi"/>
          <w:sz w:val="18"/>
          <w:szCs w:val="18"/>
        </w:rPr>
        <w:t>s</w:t>
      </w:r>
      <w:r w:rsidRPr="00F666A9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z w:val="18"/>
          <w:szCs w:val="18"/>
        </w:rPr>
        <w:t>t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>g</w:t>
      </w:r>
      <w:r w:rsidRPr="00F666A9">
        <w:rPr>
          <w:rFonts w:asciiTheme="minorHAnsi" w:hAnsiTheme="minorHAnsi" w:cstheme="minorHAnsi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F666A9">
        <w:rPr>
          <w:rFonts w:asciiTheme="minorHAnsi" w:hAnsiTheme="minorHAnsi" w:cstheme="minorHAnsi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F666A9">
        <w:rPr>
          <w:rFonts w:asciiTheme="minorHAnsi" w:hAnsiTheme="minorHAnsi" w:cstheme="minorHAnsi"/>
          <w:sz w:val="18"/>
          <w:szCs w:val="18"/>
        </w:rPr>
        <w:t xml:space="preserve">. 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x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pe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F666A9">
        <w:rPr>
          <w:rFonts w:asciiTheme="minorHAnsi" w:hAnsiTheme="minorHAnsi" w:cstheme="minorHAnsi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666A9">
        <w:rPr>
          <w:rFonts w:asciiTheme="minorHAnsi" w:hAnsiTheme="minorHAnsi" w:cstheme="minorHAnsi"/>
          <w:sz w:val="18"/>
          <w:szCs w:val="18"/>
        </w:rPr>
        <w:t>f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F666A9">
        <w:rPr>
          <w:rFonts w:asciiTheme="minorHAnsi" w:hAnsiTheme="minorHAnsi" w:cstheme="minorHAnsi"/>
          <w:spacing w:val="8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F666A9">
        <w:rPr>
          <w:rFonts w:asciiTheme="minorHAnsi" w:hAnsiTheme="minorHAnsi" w:cstheme="minorHAnsi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F666A9">
        <w:rPr>
          <w:rFonts w:asciiTheme="minorHAnsi" w:hAnsiTheme="minorHAnsi" w:cstheme="minorHAnsi"/>
          <w:sz w:val="18"/>
          <w:szCs w:val="18"/>
        </w:rPr>
        <w:t>r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v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is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666A9">
        <w:rPr>
          <w:rFonts w:asciiTheme="minorHAnsi" w:hAnsiTheme="minorHAnsi" w:cstheme="minorHAnsi"/>
          <w:sz w:val="18"/>
          <w:szCs w:val="18"/>
        </w:rPr>
        <w:t xml:space="preserve">l 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666A9">
        <w:rPr>
          <w:rFonts w:asciiTheme="minorHAnsi" w:hAnsiTheme="minorHAnsi" w:cstheme="minorHAnsi"/>
          <w:sz w:val="18"/>
          <w:szCs w:val="18"/>
        </w:rPr>
        <w:t>g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z w:val="18"/>
          <w:szCs w:val="18"/>
        </w:rPr>
        <w:t>w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666A9">
        <w:rPr>
          <w:rFonts w:asciiTheme="minorHAnsi" w:hAnsiTheme="minorHAnsi" w:cstheme="minorHAnsi"/>
          <w:sz w:val="18"/>
          <w:szCs w:val="18"/>
        </w:rPr>
        <w:t>n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F666A9">
        <w:rPr>
          <w:rFonts w:asciiTheme="minorHAnsi" w:hAnsiTheme="minorHAnsi" w:cstheme="minorHAnsi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 xml:space="preserve"> re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F666A9">
        <w:rPr>
          <w:rFonts w:asciiTheme="minorHAnsi" w:hAnsiTheme="minorHAnsi" w:cstheme="minorHAnsi"/>
          <w:sz w:val="18"/>
          <w:szCs w:val="18"/>
        </w:rPr>
        <w:t>l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or</w:t>
      </w:r>
      <w:r w:rsidRPr="00F666A9">
        <w:rPr>
          <w:rFonts w:asciiTheme="minorHAnsi" w:hAnsiTheme="minorHAnsi" w:cstheme="minorHAnsi"/>
          <w:sz w:val="18"/>
          <w:szCs w:val="18"/>
        </w:rPr>
        <w:t xml:space="preserve">. </w:t>
      </w:r>
      <w:r w:rsidRPr="00F666A9">
        <w:rPr>
          <w:rFonts w:asciiTheme="minorHAnsi" w:hAnsiTheme="minorHAnsi" w:cstheme="minorHAnsi"/>
          <w:spacing w:val="-2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F666A9">
        <w:rPr>
          <w:rFonts w:asciiTheme="minorHAnsi" w:hAnsiTheme="minorHAnsi" w:cstheme="minorHAnsi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>v</w:t>
      </w:r>
      <w:r w:rsidRPr="00F666A9">
        <w:rPr>
          <w:rFonts w:asciiTheme="minorHAnsi" w:hAnsiTheme="minorHAnsi" w:cstheme="minorHAnsi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666A9">
        <w:rPr>
          <w:rFonts w:asciiTheme="minorHAnsi" w:hAnsiTheme="minorHAnsi" w:cstheme="minorHAnsi"/>
          <w:sz w:val="18"/>
          <w:szCs w:val="18"/>
        </w:rPr>
        <w:t>g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bu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F666A9">
        <w:rPr>
          <w:rFonts w:asciiTheme="minorHAnsi" w:hAnsiTheme="minorHAnsi" w:cstheme="minorHAnsi"/>
          <w:sz w:val="18"/>
          <w:szCs w:val="18"/>
        </w:rPr>
        <w:t>ess</w:t>
      </w:r>
      <w:r w:rsidRPr="00F666A9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ob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j</w:t>
      </w:r>
      <w:r w:rsidRPr="00F666A9">
        <w:rPr>
          <w:rFonts w:asciiTheme="minorHAnsi" w:hAnsiTheme="minorHAnsi" w:cstheme="minorHAnsi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c</w:t>
      </w:r>
      <w:r w:rsidRPr="00F666A9">
        <w:rPr>
          <w:rFonts w:asciiTheme="minorHAnsi" w:hAnsiTheme="minorHAnsi" w:cstheme="minorHAnsi"/>
          <w:sz w:val="18"/>
          <w:szCs w:val="18"/>
        </w:rPr>
        <w:t>ti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v</w:t>
      </w:r>
      <w:r w:rsidRPr="00F666A9">
        <w:rPr>
          <w:rFonts w:asciiTheme="minorHAnsi" w:hAnsiTheme="minorHAnsi" w:cstheme="minorHAnsi"/>
          <w:sz w:val="18"/>
          <w:szCs w:val="18"/>
        </w:rPr>
        <w:t>es</w:t>
      </w:r>
      <w:r w:rsidRPr="00F666A9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b</w:t>
      </w:r>
      <w:r w:rsidRPr="00F666A9">
        <w:rPr>
          <w:rFonts w:asciiTheme="minorHAnsi" w:hAnsiTheme="minorHAnsi" w:cstheme="minorHAnsi"/>
          <w:sz w:val="18"/>
          <w:szCs w:val="18"/>
        </w:rPr>
        <w:t>y</w:t>
      </w:r>
      <w:r w:rsidRPr="00F666A9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F666A9">
        <w:rPr>
          <w:rFonts w:asciiTheme="minorHAnsi" w:hAnsiTheme="minorHAnsi" w:cstheme="minorHAnsi"/>
          <w:sz w:val="18"/>
          <w:szCs w:val="18"/>
        </w:rPr>
        <w:t>ele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>g</w:t>
      </w:r>
      <w:r w:rsidRPr="00F666A9">
        <w:rPr>
          <w:rFonts w:asciiTheme="minorHAnsi" w:hAnsiTheme="minorHAnsi" w:cstheme="minorHAnsi"/>
          <w:sz w:val="18"/>
          <w:szCs w:val="18"/>
        </w:rPr>
        <w:t>at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>g</w:t>
      </w:r>
      <w:r w:rsidRPr="00F666A9">
        <w:rPr>
          <w:rFonts w:asciiTheme="minorHAnsi" w:hAnsiTheme="minorHAnsi" w:cstheme="minorHAnsi"/>
          <w:sz w:val="18"/>
          <w:szCs w:val="18"/>
        </w:rPr>
        <w:t>.</w:t>
      </w:r>
    </w:p>
    <w:p w14:paraId="460273D7" w14:textId="77777777" w:rsidR="00BB6792" w:rsidRPr="00F666A9" w:rsidRDefault="00F666A9">
      <w:pPr>
        <w:spacing w:line="272" w:lineRule="auto"/>
        <w:ind w:left="194" w:right="1236"/>
        <w:rPr>
          <w:rFonts w:asciiTheme="minorHAnsi" w:hAnsiTheme="minorHAnsi" w:cstheme="minorHAnsi"/>
          <w:sz w:val="18"/>
          <w:szCs w:val="18"/>
        </w:rPr>
      </w:pPr>
      <w:r w:rsidRPr="00F666A9">
        <w:rPr>
          <w:rFonts w:asciiTheme="minorHAnsi" w:hAnsiTheme="minorHAnsi" w:cstheme="minorHAnsi"/>
          <w:spacing w:val="4"/>
          <w:sz w:val="18"/>
          <w:szCs w:val="18"/>
        </w:rPr>
        <w:t>P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ro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v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666A9">
        <w:rPr>
          <w:rFonts w:asciiTheme="minorHAnsi" w:hAnsiTheme="minorHAnsi" w:cstheme="minorHAnsi"/>
          <w:sz w:val="18"/>
          <w:szCs w:val="18"/>
        </w:rPr>
        <w:t>n</w:t>
      </w:r>
      <w:r w:rsidRPr="00F666A9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ab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it</w:t>
      </w:r>
      <w:r w:rsidRPr="00F666A9">
        <w:rPr>
          <w:rFonts w:asciiTheme="minorHAnsi" w:hAnsiTheme="minorHAnsi" w:cstheme="minorHAnsi"/>
          <w:sz w:val="18"/>
          <w:szCs w:val="18"/>
        </w:rPr>
        <w:t>y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F666A9">
        <w:rPr>
          <w:rFonts w:asciiTheme="minorHAnsi" w:hAnsiTheme="minorHAnsi" w:cstheme="minorHAnsi"/>
          <w:sz w:val="18"/>
          <w:szCs w:val="18"/>
        </w:rPr>
        <w:t>o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k</w:t>
      </w:r>
      <w:r w:rsidRPr="00F666A9">
        <w:rPr>
          <w:rFonts w:asciiTheme="minorHAnsi" w:hAnsiTheme="minorHAnsi" w:cstheme="minorHAnsi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m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666A9">
        <w:rPr>
          <w:rFonts w:asciiTheme="minorHAnsi" w:hAnsiTheme="minorHAnsi" w:cstheme="minorHAnsi"/>
          <w:sz w:val="18"/>
          <w:szCs w:val="18"/>
        </w:rPr>
        <w:t>l</w:t>
      </w:r>
      <w:r w:rsidRPr="00F666A9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de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on</w:t>
      </w:r>
      <w:r w:rsidRPr="00F666A9">
        <w:rPr>
          <w:rFonts w:asciiTheme="minorHAnsi" w:hAnsiTheme="minorHAnsi" w:cstheme="minorHAnsi"/>
          <w:sz w:val="18"/>
          <w:szCs w:val="18"/>
        </w:rPr>
        <w:t xml:space="preserve">s 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F666A9">
        <w:rPr>
          <w:rFonts w:asciiTheme="minorHAnsi" w:hAnsiTheme="minorHAnsi" w:cstheme="minorHAnsi"/>
          <w:sz w:val="18"/>
          <w:szCs w:val="18"/>
        </w:rPr>
        <w:t>t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>k</w:t>
      </w:r>
      <w:r w:rsidRPr="00F666A9">
        <w:rPr>
          <w:rFonts w:asciiTheme="minorHAnsi" w:hAnsiTheme="minorHAnsi" w:cstheme="minorHAnsi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F666A9">
        <w:rPr>
          <w:rFonts w:asciiTheme="minorHAnsi" w:hAnsiTheme="minorHAnsi" w:cstheme="minorHAnsi"/>
          <w:sz w:val="18"/>
          <w:szCs w:val="18"/>
        </w:rPr>
        <w:t>n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 xml:space="preserve"> i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pa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F666A9">
        <w:rPr>
          <w:rFonts w:asciiTheme="minorHAnsi" w:hAnsiTheme="minorHAnsi" w:cstheme="minorHAnsi"/>
          <w:sz w:val="18"/>
          <w:szCs w:val="18"/>
        </w:rPr>
        <w:t xml:space="preserve">. 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Exce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666A9">
        <w:rPr>
          <w:rFonts w:asciiTheme="minorHAnsi" w:hAnsiTheme="minorHAnsi" w:cstheme="minorHAnsi"/>
          <w:sz w:val="18"/>
          <w:szCs w:val="18"/>
        </w:rPr>
        <w:t>t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F666A9">
        <w:rPr>
          <w:rFonts w:asciiTheme="minorHAnsi" w:hAnsiTheme="minorHAnsi" w:cstheme="minorHAnsi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666A9">
        <w:rPr>
          <w:rFonts w:asciiTheme="minorHAnsi" w:hAnsiTheme="minorHAnsi" w:cstheme="minorHAnsi"/>
          <w:sz w:val="18"/>
          <w:szCs w:val="18"/>
        </w:rPr>
        <w:t>f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br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666A9">
        <w:rPr>
          <w:rFonts w:asciiTheme="minorHAnsi" w:hAnsiTheme="minorHAnsi" w:cstheme="minorHAnsi"/>
          <w:sz w:val="18"/>
          <w:szCs w:val="18"/>
        </w:rPr>
        <w:t>d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F666A9">
        <w:rPr>
          <w:rFonts w:asciiTheme="minorHAnsi" w:hAnsiTheme="minorHAnsi" w:cstheme="minorHAnsi"/>
          <w:sz w:val="18"/>
          <w:szCs w:val="18"/>
        </w:rPr>
        <w:t>.</w:t>
      </w:r>
    </w:p>
    <w:p w14:paraId="6722E8E7" w14:textId="77777777" w:rsidR="00BB6792" w:rsidRPr="00F666A9" w:rsidRDefault="00F666A9">
      <w:pPr>
        <w:spacing w:line="220" w:lineRule="exact"/>
        <w:ind w:left="194"/>
        <w:rPr>
          <w:rFonts w:asciiTheme="minorHAnsi" w:hAnsiTheme="minorHAnsi" w:cstheme="minorHAnsi"/>
          <w:sz w:val="18"/>
          <w:szCs w:val="18"/>
        </w:rPr>
      </w:pPr>
      <w:r w:rsidRPr="00F666A9">
        <w:rPr>
          <w:rFonts w:asciiTheme="minorHAnsi" w:hAnsiTheme="minorHAnsi" w:cstheme="minorHAnsi"/>
          <w:spacing w:val="4"/>
          <w:sz w:val="18"/>
          <w:szCs w:val="18"/>
        </w:rPr>
        <w:t>F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ll</w:t>
      </w:r>
      <w:r w:rsidRPr="00F666A9">
        <w:rPr>
          <w:rFonts w:asciiTheme="minorHAnsi" w:hAnsiTheme="minorHAnsi" w:cstheme="minorHAnsi"/>
          <w:sz w:val="18"/>
          <w:szCs w:val="18"/>
        </w:rPr>
        <w:t>y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ob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F666A9">
        <w:rPr>
          <w:rFonts w:asciiTheme="minorHAnsi" w:hAnsiTheme="minorHAnsi" w:cstheme="minorHAnsi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z w:val="18"/>
          <w:szCs w:val="18"/>
        </w:rPr>
        <w:t>w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666A9">
        <w:rPr>
          <w:rFonts w:asciiTheme="minorHAnsi" w:hAnsiTheme="minorHAnsi" w:cstheme="minorHAnsi"/>
          <w:sz w:val="18"/>
          <w:szCs w:val="18"/>
        </w:rPr>
        <w:t>h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g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oo</w:t>
      </w:r>
      <w:r w:rsidRPr="00F666A9">
        <w:rPr>
          <w:rFonts w:asciiTheme="minorHAnsi" w:hAnsiTheme="minorHAnsi" w:cstheme="minorHAnsi"/>
          <w:sz w:val="18"/>
          <w:szCs w:val="18"/>
        </w:rPr>
        <w:t>d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 xml:space="preserve"> t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F666A9">
        <w:rPr>
          <w:rFonts w:asciiTheme="minorHAnsi" w:hAnsiTheme="minorHAnsi" w:cstheme="minorHAnsi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g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666A9">
        <w:rPr>
          <w:rFonts w:asciiTheme="minorHAnsi" w:hAnsiTheme="minorHAnsi" w:cstheme="minorHAnsi"/>
          <w:sz w:val="18"/>
          <w:szCs w:val="18"/>
        </w:rPr>
        <w:t>t</w:t>
      </w:r>
      <w:r w:rsidRPr="00F666A9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k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F666A9">
        <w:rPr>
          <w:rFonts w:asciiTheme="minorHAnsi" w:hAnsiTheme="minorHAnsi" w:cstheme="minorHAnsi"/>
          <w:spacing w:val="11"/>
          <w:sz w:val="18"/>
          <w:szCs w:val="18"/>
        </w:rPr>
        <w:t>s</w:t>
      </w:r>
      <w:r w:rsidRPr="00F666A9">
        <w:rPr>
          <w:rFonts w:asciiTheme="minorHAnsi" w:hAnsiTheme="minorHAnsi" w:cstheme="minorHAnsi"/>
          <w:sz w:val="18"/>
          <w:szCs w:val="18"/>
        </w:rPr>
        <w:t>.</w:t>
      </w:r>
    </w:p>
    <w:p w14:paraId="414DD20A" w14:textId="77777777" w:rsidR="00BB6792" w:rsidRPr="00F666A9" w:rsidRDefault="00F666A9">
      <w:pPr>
        <w:spacing w:before="29" w:line="272" w:lineRule="auto"/>
        <w:ind w:right="246" w:firstLine="194"/>
        <w:rPr>
          <w:rFonts w:asciiTheme="minorHAnsi" w:hAnsiTheme="minorHAnsi" w:cstheme="minorHAnsi"/>
          <w:sz w:val="18"/>
          <w:szCs w:val="18"/>
        </w:rPr>
      </w:pPr>
      <w:r w:rsidRPr="00F666A9">
        <w:rPr>
          <w:rFonts w:asciiTheme="minorHAnsi" w:hAnsiTheme="minorHAnsi" w:cstheme="minorHAnsi"/>
          <w:sz w:val="18"/>
          <w:szCs w:val="18"/>
        </w:rPr>
        <w:pict w14:anchorId="707EFE4E">
          <v:group id="_x0000_s1028" style="position:absolute;left:0;text-align:left;margin-left:214.25pt;margin-top:-90.15pt;width:9.1pt;height:103.25pt;z-index:-251658752;mso-position-horizontal-relative:page" coordorigin="4285,-1803" coordsize="182,2065">
            <v:shape id="_x0000_s1036" type="#_x0000_t75" style="position:absolute;left:4285;top:-1803;width:182;height:245">
              <v:imagedata r:id="rId5" o:title=""/>
            </v:shape>
            <v:shape id="_x0000_s1035" type="#_x0000_t75" style="position:absolute;left:4285;top:-1544;width:182;height:245">
              <v:imagedata r:id="rId5" o:title=""/>
            </v:shape>
            <v:shape id="_x0000_s1034" type="#_x0000_t75" style="position:absolute;left:4285;top:-1282;width:182;height:245">
              <v:imagedata r:id="rId5" o:title=""/>
            </v:shape>
            <v:shape id="_x0000_s1033" type="#_x0000_t75" style="position:absolute;left:4285;top:-1023;width:182;height:245">
              <v:imagedata r:id="rId5" o:title=""/>
            </v:shape>
            <v:shape id="_x0000_s1032" type="#_x0000_t75" style="position:absolute;left:4285;top:-763;width:182;height:245">
              <v:imagedata r:id="rId5" o:title=""/>
            </v:shape>
            <v:shape id="_x0000_s1031" type="#_x0000_t75" style="position:absolute;left:4285;top:-502;width:182;height:245">
              <v:imagedata r:id="rId5" o:title=""/>
            </v:shape>
            <v:shape id="_x0000_s1030" type="#_x0000_t75" style="position:absolute;left:4285;top:-243;width:182;height:245">
              <v:imagedata r:id="rId5" o:title=""/>
            </v:shape>
            <v:shape id="_x0000_s1029" type="#_x0000_t75" style="position:absolute;left:4285;top:17;width:182;height:245">
              <v:imagedata r:id="rId5" o:title=""/>
            </v:shape>
            <w10:wrap anchorx="page"/>
          </v:group>
        </w:pic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Po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ss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F666A9">
        <w:rPr>
          <w:rFonts w:asciiTheme="minorHAnsi" w:hAnsiTheme="minorHAnsi" w:cstheme="minorHAnsi"/>
          <w:sz w:val="18"/>
          <w:szCs w:val="18"/>
        </w:rPr>
        <w:t>s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 xml:space="preserve"> g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ra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F666A9">
        <w:rPr>
          <w:rFonts w:asciiTheme="minorHAnsi" w:hAnsiTheme="minorHAnsi" w:cstheme="minorHAnsi"/>
          <w:sz w:val="18"/>
          <w:szCs w:val="18"/>
        </w:rPr>
        <w:t>c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de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si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g</w:t>
      </w:r>
      <w:r w:rsidRPr="00F666A9">
        <w:rPr>
          <w:rFonts w:asciiTheme="minorHAnsi" w:hAnsiTheme="minorHAnsi" w:cstheme="minorHAnsi"/>
          <w:sz w:val="18"/>
          <w:szCs w:val="18"/>
        </w:rPr>
        <w:t>n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k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F666A9">
        <w:rPr>
          <w:rFonts w:asciiTheme="minorHAnsi" w:hAnsiTheme="minorHAnsi" w:cstheme="minorHAnsi"/>
          <w:sz w:val="18"/>
          <w:szCs w:val="18"/>
        </w:rPr>
        <w:t xml:space="preserve">s 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666A9">
        <w:rPr>
          <w:rFonts w:asciiTheme="minorHAnsi" w:hAnsiTheme="minorHAnsi" w:cstheme="minorHAnsi"/>
          <w:sz w:val="18"/>
          <w:szCs w:val="18"/>
        </w:rPr>
        <w:t>d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x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er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F666A9">
        <w:rPr>
          <w:rFonts w:asciiTheme="minorHAnsi" w:hAnsiTheme="minorHAnsi" w:cstheme="minorHAnsi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666A9">
        <w:rPr>
          <w:rFonts w:asciiTheme="minorHAnsi" w:hAnsiTheme="minorHAnsi" w:cstheme="minorHAnsi"/>
          <w:sz w:val="18"/>
          <w:szCs w:val="18"/>
        </w:rPr>
        <w:t>f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z w:val="18"/>
          <w:szCs w:val="18"/>
        </w:rPr>
        <w:t>w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d</w:t>
      </w:r>
      <w:r w:rsidRPr="00F666A9">
        <w:rPr>
          <w:rFonts w:asciiTheme="minorHAnsi" w:hAnsiTheme="minorHAnsi" w:cstheme="minorHAnsi"/>
          <w:spacing w:val="8"/>
          <w:sz w:val="18"/>
          <w:szCs w:val="18"/>
        </w:rPr>
        <w:t>o</w:t>
      </w:r>
      <w:r w:rsidRPr="00F666A9">
        <w:rPr>
          <w:rFonts w:asciiTheme="minorHAnsi" w:hAnsiTheme="minorHAnsi" w:cstheme="minorHAnsi"/>
          <w:sz w:val="18"/>
          <w:szCs w:val="18"/>
        </w:rPr>
        <w:t>w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déco</w:t>
      </w:r>
      <w:r w:rsidRPr="00F666A9">
        <w:rPr>
          <w:rFonts w:asciiTheme="minorHAnsi" w:hAnsiTheme="minorHAnsi" w:cstheme="minorHAnsi"/>
          <w:sz w:val="18"/>
          <w:szCs w:val="18"/>
        </w:rPr>
        <w:t>r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 xml:space="preserve"> s</w:t>
      </w:r>
      <w:r w:rsidRPr="00F666A9">
        <w:rPr>
          <w:rFonts w:asciiTheme="minorHAnsi" w:hAnsiTheme="minorHAnsi" w:cstheme="minorHAnsi"/>
          <w:spacing w:val="7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ti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666A9">
        <w:rPr>
          <w:rFonts w:asciiTheme="minorHAnsi" w:hAnsiTheme="minorHAnsi" w:cstheme="minorHAnsi"/>
          <w:sz w:val="18"/>
          <w:szCs w:val="18"/>
        </w:rPr>
        <w:t>s</w:t>
      </w:r>
      <w:r w:rsidRPr="00F666A9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666A9">
        <w:rPr>
          <w:rFonts w:asciiTheme="minorHAnsi" w:hAnsiTheme="minorHAnsi" w:cstheme="minorHAnsi"/>
          <w:sz w:val="18"/>
          <w:szCs w:val="18"/>
        </w:rPr>
        <w:t xml:space="preserve">d 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pec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F666A9">
        <w:rPr>
          <w:rFonts w:asciiTheme="minorHAnsi" w:hAnsiTheme="minorHAnsi" w:cstheme="minorHAnsi"/>
          <w:sz w:val="18"/>
          <w:szCs w:val="18"/>
        </w:rPr>
        <w:t>l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z w:val="18"/>
          <w:szCs w:val="18"/>
        </w:rPr>
        <w:t>w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d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666A9">
        <w:rPr>
          <w:rFonts w:asciiTheme="minorHAnsi" w:hAnsiTheme="minorHAnsi" w:cstheme="minorHAnsi"/>
          <w:sz w:val="18"/>
          <w:szCs w:val="18"/>
        </w:rPr>
        <w:t>w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concep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F666A9">
        <w:rPr>
          <w:rFonts w:asciiTheme="minorHAnsi" w:hAnsiTheme="minorHAnsi" w:cstheme="minorHAnsi"/>
          <w:sz w:val="18"/>
          <w:szCs w:val="18"/>
        </w:rPr>
        <w:t>.</w:t>
      </w:r>
    </w:p>
    <w:p w14:paraId="617FA797" w14:textId="77777777" w:rsidR="00BB6792" w:rsidRPr="00F666A9" w:rsidRDefault="00BB6792">
      <w:pPr>
        <w:spacing w:before="19" w:line="220" w:lineRule="exact"/>
        <w:rPr>
          <w:rFonts w:asciiTheme="minorHAnsi" w:hAnsiTheme="minorHAnsi" w:cstheme="minorHAnsi"/>
        </w:rPr>
      </w:pPr>
    </w:p>
    <w:p w14:paraId="794D4383" w14:textId="77777777" w:rsidR="00BB6792" w:rsidRPr="00F666A9" w:rsidRDefault="00F666A9">
      <w:pPr>
        <w:rPr>
          <w:rFonts w:asciiTheme="minorHAnsi" w:hAnsiTheme="minorHAnsi" w:cstheme="minorHAnsi"/>
          <w:b/>
          <w:bCs/>
        </w:rPr>
      </w:pPr>
      <w:r w:rsidRPr="00F666A9">
        <w:rPr>
          <w:rFonts w:asciiTheme="minorHAnsi" w:hAnsiTheme="minorHAnsi" w:cstheme="minorHAnsi"/>
          <w:b/>
          <w:bCs/>
          <w:spacing w:val="4"/>
        </w:rPr>
        <w:t>ACAD</w:t>
      </w:r>
      <w:r w:rsidRPr="00F666A9">
        <w:rPr>
          <w:rFonts w:asciiTheme="minorHAnsi" w:hAnsiTheme="minorHAnsi" w:cstheme="minorHAnsi"/>
          <w:b/>
          <w:bCs/>
          <w:spacing w:val="2"/>
        </w:rPr>
        <w:t>E</w:t>
      </w:r>
      <w:r w:rsidRPr="00F666A9">
        <w:rPr>
          <w:rFonts w:asciiTheme="minorHAnsi" w:hAnsiTheme="minorHAnsi" w:cstheme="minorHAnsi"/>
          <w:b/>
          <w:bCs/>
          <w:spacing w:val="5"/>
        </w:rPr>
        <w:t>M</w:t>
      </w:r>
      <w:r w:rsidRPr="00F666A9">
        <w:rPr>
          <w:rFonts w:asciiTheme="minorHAnsi" w:hAnsiTheme="minorHAnsi" w:cstheme="minorHAnsi"/>
          <w:b/>
          <w:bCs/>
          <w:spacing w:val="1"/>
        </w:rPr>
        <w:t>I</w:t>
      </w:r>
      <w:r w:rsidRPr="00F666A9">
        <w:rPr>
          <w:rFonts w:asciiTheme="minorHAnsi" w:hAnsiTheme="minorHAnsi" w:cstheme="minorHAnsi"/>
          <w:b/>
          <w:bCs/>
        </w:rPr>
        <w:t>C</w:t>
      </w:r>
      <w:r w:rsidRPr="00F666A9">
        <w:rPr>
          <w:rFonts w:asciiTheme="minorHAnsi" w:hAnsiTheme="minorHAnsi" w:cstheme="minorHAnsi"/>
          <w:b/>
          <w:bCs/>
          <w:spacing w:val="9"/>
        </w:rPr>
        <w:t xml:space="preserve"> </w:t>
      </w:r>
      <w:r w:rsidRPr="00F666A9">
        <w:rPr>
          <w:rFonts w:asciiTheme="minorHAnsi" w:hAnsiTheme="minorHAnsi" w:cstheme="minorHAnsi"/>
          <w:b/>
          <w:bCs/>
          <w:spacing w:val="4"/>
        </w:rPr>
        <w:t>QUAL</w:t>
      </w:r>
      <w:r w:rsidRPr="00F666A9">
        <w:rPr>
          <w:rFonts w:asciiTheme="minorHAnsi" w:hAnsiTheme="minorHAnsi" w:cstheme="minorHAnsi"/>
          <w:b/>
          <w:bCs/>
          <w:spacing w:val="1"/>
        </w:rPr>
        <w:t>I</w:t>
      </w:r>
      <w:r w:rsidRPr="00F666A9">
        <w:rPr>
          <w:rFonts w:asciiTheme="minorHAnsi" w:hAnsiTheme="minorHAnsi" w:cstheme="minorHAnsi"/>
          <w:b/>
          <w:bCs/>
          <w:spacing w:val="4"/>
        </w:rPr>
        <w:t>F</w:t>
      </w:r>
      <w:r w:rsidRPr="00F666A9">
        <w:rPr>
          <w:rFonts w:asciiTheme="minorHAnsi" w:hAnsiTheme="minorHAnsi" w:cstheme="minorHAnsi"/>
          <w:b/>
          <w:bCs/>
          <w:spacing w:val="1"/>
        </w:rPr>
        <w:t>I</w:t>
      </w:r>
      <w:r w:rsidRPr="00F666A9">
        <w:rPr>
          <w:rFonts w:asciiTheme="minorHAnsi" w:hAnsiTheme="minorHAnsi" w:cstheme="minorHAnsi"/>
          <w:b/>
          <w:bCs/>
          <w:spacing w:val="6"/>
        </w:rPr>
        <w:t>C</w:t>
      </w:r>
      <w:r w:rsidRPr="00F666A9">
        <w:rPr>
          <w:rFonts w:asciiTheme="minorHAnsi" w:hAnsiTheme="minorHAnsi" w:cstheme="minorHAnsi"/>
          <w:b/>
          <w:bCs/>
          <w:spacing w:val="4"/>
        </w:rPr>
        <w:t>A</w:t>
      </w:r>
      <w:r w:rsidRPr="00F666A9">
        <w:rPr>
          <w:rFonts w:asciiTheme="minorHAnsi" w:hAnsiTheme="minorHAnsi" w:cstheme="minorHAnsi"/>
          <w:b/>
          <w:bCs/>
          <w:spacing w:val="6"/>
        </w:rPr>
        <w:t>T</w:t>
      </w:r>
      <w:r w:rsidRPr="00F666A9">
        <w:rPr>
          <w:rFonts w:asciiTheme="minorHAnsi" w:hAnsiTheme="minorHAnsi" w:cstheme="minorHAnsi"/>
          <w:b/>
          <w:bCs/>
          <w:spacing w:val="1"/>
        </w:rPr>
        <w:t>I</w:t>
      </w:r>
      <w:r w:rsidRPr="00F666A9">
        <w:rPr>
          <w:rFonts w:asciiTheme="minorHAnsi" w:hAnsiTheme="minorHAnsi" w:cstheme="minorHAnsi"/>
          <w:b/>
          <w:bCs/>
          <w:spacing w:val="4"/>
        </w:rPr>
        <w:t>ON</w:t>
      </w:r>
      <w:r w:rsidRPr="00F666A9">
        <w:rPr>
          <w:rFonts w:asciiTheme="minorHAnsi" w:hAnsiTheme="minorHAnsi" w:cstheme="minorHAnsi"/>
          <w:b/>
          <w:bCs/>
        </w:rPr>
        <w:t>S</w:t>
      </w:r>
    </w:p>
    <w:p w14:paraId="2423FBDE" w14:textId="77777777" w:rsidR="00BB6792" w:rsidRPr="00F666A9" w:rsidRDefault="00BB6792">
      <w:pPr>
        <w:spacing w:before="6" w:line="280" w:lineRule="exact"/>
        <w:rPr>
          <w:rFonts w:asciiTheme="minorHAnsi" w:hAnsiTheme="minorHAnsi" w:cstheme="minorHAnsi"/>
          <w:sz w:val="24"/>
          <w:szCs w:val="24"/>
        </w:rPr>
      </w:pPr>
    </w:p>
    <w:p w14:paraId="1382301E" w14:textId="77777777" w:rsidR="00BB6792" w:rsidRPr="00F666A9" w:rsidRDefault="00F666A9">
      <w:pPr>
        <w:rPr>
          <w:rFonts w:asciiTheme="minorHAnsi" w:hAnsiTheme="minorHAnsi" w:cstheme="minorHAnsi"/>
          <w:sz w:val="18"/>
          <w:szCs w:val="18"/>
        </w:rPr>
      </w:pPr>
      <w:r w:rsidRPr="00F666A9">
        <w:rPr>
          <w:rFonts w:asciiTheme="minorHAnsi" w:hAnsiTheme="minorHAnsi" w:cstheme="minorHAnsi"/>
          <w:spacing w:val="12"/>
          <w:sz w:val="18"/>
          <w:szCs w:val="18"/>
        </w:rPr>
        <w:t>V</w:t>
      </w:r>
      <w:r w:rsidRPr="00F666A9">
        <w:rPr>
          <w:rFonts w:asciiTheme="minorHAnsi" w:hAnsiTheme="minorHAnsi" w:cstheme="minorHAnsi"/>
          <w:spacing w:val="14"/>
          <w:sz w:val="18"/>
          <w:szCs w:val="18"/>
        </w:rPr>
        <w:t>is</w:t>
      </w:r>
      <w:r w:rsidRPr="00F666A9">
        <w:rPr>
          <w:rFonts w:asciiTheme="minorHAnsi" w:hAnsiTheme="minorHAnsi" w:cstheme="minorHAnsi"/>
          <w:spacing w:val="13"/>
          <w:sz w:val="18"/>
          <w:szCs w:val="18"/>
        </w:rPr>
        <w:t>u</w:t>
      </w:r>
      <w:r w:rsidRPr="00F666A9">
        <w:rPr>
          <w:rFonts w:asciiTheme="minorHAnsi" w:hAnsiTheme="minorHAnsi" w:cstheme="minorHAnsi"/>
          <w:spacing w:val="12"/>
          <w:sz w:val="18"/>
          <w:szCs w:val="18"/>
        </w:rPr>
        <w:t>a</w:t>
      </w:r>
      <w:r w:rsidRPr="00F666A9">
        <w:rPr>
          <w:rFonts w:asciiTheme="minorHAnsi" w:hAnsiTheme="minorHAnsi" w:cstheme="minorHAnsi"/>
          <w:sz w:val="18"/>
          <w:szCs w:val="18"/>
        </w:rPr>
        <w:t>l</w:t>
      </w:r>
      <w:r w:rsidRPr="00F666A9">
        <w:rPr>
          <w:rFonts w:asciiTheme="minorHAnsi" w:hAnsiTheme="minorHAnsi" w:cstheme="minorHAnsi"/>
          <w:spacing w:val="21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12"/>
          <w:sz w:val="18"/>
          <w:szCs w:val="18"/>
        </w:rPr>
        <w:t>Me</w:t>
      </w:r>
      <w:r w:rsidRPr="00F666A9">
        <w:rPr>
          <w:rFonts w:asciiTheme="minorHAnsi" w:hAnsiTheme="minorHAnsi" w:cstheme="minorHAnsi"/>
          <w:spacing w:val="15"/>
          <w:sz w:val="18"/>
          <w:szCs w:val="18"/>
        </w:rPr>
        <w:t>rc</w:t>
      </w:r>
      <w:r w:rsidRPr="00F666A9">
        <w:rPr>
          <w:rFonts w:asciiTheme="minorHAnsi" w:hAnsiTheme="minorHAnsi" w:cstheme="minorHAnsi"/>
          <w:spacing w:val="11"/>
          <w:sz w:val="18"/>
          <w:szCs w:val="18"/>
        </w:rPr>
        <w:t>h</w:t>
      </w:r>
      <w:r w:rsidRPr="00F666A9">
        <w:rPr>
          <w:rFonts w:asciiTheme="minorHAnsi" w:hAnsiTheme="minorHAnsi" w:cstheme="minorHAnsi"/>
          <w:spacing w:val="15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13"/>
          <w:sz w:val="18"/>
          <w:szCs w:val="18"/>
        </w:rPr>
        <w:t>nd</w:t>
      </w:r>
      <w:r w:rsidRPr="00F666A9">
        <w:rPr>
          <w:rFonts w:asciiTheme="minorHAnsi" w:hAnsiTheme="minorHAnsi" w:cstheme="minorHAnsi"/>
          <w:spacing w:val="14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11"/>
          <w:sz w:val="18"/>
          <w:szCs w:val="18"/>
        </w:rPr>
        <w:t>s</w:t>
      </w:r>
      <w:r w:rsidRPr="00F666A9">
        <w:rPr>
          <w:rFonts w:asciiTheme="minorHAnsi" w:hAnsiTheme="minorHAnsi" w:cstheme="minorHAnsi"/>
          <w:spacing w:val="14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13"/>
          <w:sz w:val="18"/>
          <w:szCs w:val="18"/>
        </w:rPr>
        <w:t>n</w:t>
      </w:r>
      <w:r w:rsidRPr="00F666A9">
        <w:rPr>
          <w:rFonts w:asciiTheme="minorHAnsi" w:hAnsiTheme="minorHAnsi" w:cstheme="minorHAnsi"/>
          <w:sz w:val="18"/>
          <w:szCs w:val="18"/>
        </w:rPr>
        <w:t>g</w:t>
      </w:r>
      <w:r w:rsidRPr="00F666A9">
        <w:rPr>
          <w:rFonts w:asciiTheme="minorHAnsi" w:hAnsiTheme="minorHAnsi" w:cstheme="minorHAnsi"/>
          <w:spacing w:val="15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11"/>
          <w:sz w:val="18"/>
          <w:szCs w:val="18"/>
        </w:rPr>
        <w:t>F</w:t>
      </w:r>
      <w:r w:rsidRPr="00F666A9">
        <w:rPr>
          <w:rFonts w:asciiTheme="minorHAnsi" w:hAnsiTheme="minorHAnsi" w:cstheme="minorHAnsi"/>
          <w:spacing w:val="15"/>
          <w:sz w:val="18"/>
          <w:szCs w:val="18"/>
        </w:rPr>
        <w:t>o</w:t>
      </w:r>
      <w:r w:rsidRPr="00F666A9">
        <w:rPr>
          <w:rFonts w:asciiTheme="minorHAnsi" w:hAnsiTheme="minorHAnsi" w:cstheme="minorHAnsi"/>
          <w:spacing w:val="13"/>
          <w:sz w:val="18"/>
          <w:szCs w:val="18"/>
        </w:rPr>
        <w:t>u</w:t>
      </w:r>
      <w:r w:rsidRPr="00F666A9">
        <w:rPr>
          <w:rFonts w:asciiTheme="minorHAnsi" w:hAnsiTheme="minorHAnsi" w:cstheme="minorHAnsi"/>
          <w:spacing w:val="11"/>
          <w:sz w:val="18"/>
          <w:szCs w:val="18"/>
        </w:rPr>
        <w:t>n</w:t>
      </w:r>
      <w:r w:rsidRPr="00F666A9">
        <w:rPr>
          <w:rFonts w:asciiTheme="minorHAnsi" w:hAnsiTheme="minorHAnsi" w:cstheme="minorHAnsi"/>
          <w:spacing w:val="15"/>
          <w:sz w:val="18"/>
          <w:szCs w:val="18"/>
        </w:rPr>
        <w:t>d</w:t>
      </w:r>
      <w:r w:rsidRPr="00F666A9">
        <w:rPr>
          <w:rFonts w:asciiTheme="minorHAnsi" w:hAnsiTheme="minorHAnsi" w:cstheme="minorHAnsi"/>
          <w:spacing w:val="12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14"/>
          <w:sz w:val="18"/>
          <w:szCs w:val="18"/>
        </w:rPr>
        <w:t>t</w:t>
      </w:r>
      <w:r w:rsidRPr="00F666A9">
        <w:rPr>
          <w:rFonts w:asciiTheme="minorHAnsi" w:hAnsiTheme="minorHAnsi" w:cstheme="minorHAnsi"/>
          <w:spacing w:val="12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15"/>
          <w:sz w:val="18"/>
          <w:szCs w:val="18"/>
        </w:rPr>
        <w:t>o</w:t>
      </w:r>
      <w:r w:rsidRPr="00F666A9">
        <w:rPr>
          <w:rFonts w:asciiTheme="minorHAnsi" w:hAnsiTheme="minorHAnsi" w:cstheme="minorHAnsi"/>
          <w:sz w:val="18"/>
          <w:szCs w:val="18"/>
        </w:rPr>
        <w:t>n</w:t>
      </w:r>
      <w:r w:rsidRPr="00F666A9">
        <w:rPr>
          <w:rFonts w:asciiTheme="minorHAnsi" w:hAnsiTheme="minorHAnsi" w:cstheme="minorHAnsi"/>
          <w:spacing w:val="16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12"/>
          <w:sz w:val="18"/>
          <w:szCs w:val="18"/>
        </w:rPr>
        <w:t>D</w:t>
      </w:r>
      <w:r w:rsidRPr="00F666A9">
        <w:rPr>
          <w:rFonts w:asciiTheme="minorHAnsi" w:hAnsiTheme="minorHAnsi" w:cstheme="minorHAnsi"/>
          <w:spacing w:val="15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11"/>
          <w:sz w:val="18"/>
          <w:szCs w:val="18"/>
        </w:rPr>
        <w:t>g</w:t>
      </w:r>
      <w:r w:rsidRPr="00F666A9">
        <w:rPr>
          <w:rFonts w:asciiTheme="minorHAnsi" w:hAnsiTheme="minorHAnsi" w:cstheme="minorHAnsi"/>
          <w:spacing w:val="15"/>
          <w:sz w:val="18"/>
          <w:szCs w:val="18"/>
        </w:rPr>
        <w:t>r</w:t>
      </w:r>
      <w:r w:rsidRPr="00F666A9">
        <w:rPr>
          <w:rFonts w:asciiTheme="minorHAnsi" w:hAnsiTheme="minorHAnsi" w:cstheme="minorHAnsi"/>
          <w:spacing w:val="12"/>
          <w:sz w:val="18"/>
          <w:szCs w:val="18"/>
        </w:rPr>
        <w:t>e</w:t>
      </w:r>
      <w:r w:rsidRPr="00F666A9">
        <w:rPr>
          <w:rFonts w:asciiTheme="minorHAnsi" w:hAnsiTheme="minorHAnsi" w:cstheme="minorHAnsi"/>
          <w:sz w:val="18"/>
          <w:szCs w:val="18"/>
        </w:rPr>
        <w:t>e</w:t>
      </w:r>
    </w:p>
    <w:p w14:paraId="047CB8C8" w14:textId="77777777" w:rsidR="00BB6792" w:rsidRPr="00F666A9" w:rsidRDefault="00F666A9">
      <w:pPr>
        <w:spacing w:before="29"/>
        <w:rPr>
          <w:rFonts w:asciiTheme="minorHAnsi" w:hAnsiTheme="minorHAnsi" w:cstheme="minorHAnsi"/>
          <w:sz w:val="18"/>
          <w:szCs w:val="18"/>
        </w:rPr>
      </w:pPr>
      <w:r w:rsidRPr="00F666A9">
        <w:rPr>
          <w:rFonts w:asciiTheme="minorHAnsi" w:hAnsiTheme="minorHAnsi" w:cstheme="minorHAnsi"/>
          <w:b/>
          <w:i/>
          <w:spacing w:val="2"/>
          <w:sz w:val="18"/>
          <w:szCs w:val="18"/>
        </w:rPr>
        <w:t>Nun</w:t>
      </w:r>
      <w:r w:rsidRPr="00F666A9">
        <w:rPr>
          <w:rFonts w:asciiTheme="minorHAnsi" w:hAnsiTheme="minorHAnsi" w:cstheme="minorHAnsi"/>
          <w:b/>
          <w:i/>
          <w:spacing w:val="3"/>
          <w:sz w:val="18"/>
          <w:szCs w:val="18"/>
        </w:rPr>
        <w:t>ea</w:t>
      </w:r>
      <w:r w:rsidRPr="00F666A9">
        <w:rPr>
          <w:rFonts w:asciiTheme="minorHAnsi" w:hAnsiTheme="minorHAnsi" w:cstheme="minorHAnsi"/>
          <w:b/>
          <w:i/>
          <w:spacing w:val="2"/>
          <w:sz w:val="18"/>
          <w:szCs w:val="18"/>
        </w:rPr>
        <w:t>t</w:t>
      </w:r>
      <w:r w:rsidRPr="00F666A9">
        <w:rPr>
          <w:rFonts w:asciiTheme="minorHAnsi" w:hAnsiTheme="minorHAnsi" w:cstheme="minorHAnsi"/>
          <w:b/>
          <w:i/>
          <w:spacing w:val="3"/>
          <w:sz w:val="18"/>
          <w:szCs w:val="18"/>
        </w:rPr>
        <w:t>o</w:t>
      </w:r>
      <w:r w:rsidRPr="00F666A9">
        <w:rPr>
          <w:rFonts w:asciiTheme="minorHAnsi" w:hAnsiTheme="minorHAnsi" w:cstheme="minorHAnsi"/>
          <w:b/>
          <w:i/>
          <w:sz w:val="18"/>
          <w:szCs w:val="18"/>
        </w:rPr>
        <w:t>n</w:t>
      </w:r>
      <w:r w:rsidRPr="00F666A9">
        <w:rPr>
          <w:rFonts w:asciiTheme="minorHAnsi" w:hAnsiTheme="minorHAnsi" w:cstheme="minorHAnsi"/>
          <w:b/>
          <w:i/>
          <w:spacing w:val="-4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b/>
          <w:i/>
          <w:spacing w:val="2"/>
          <w:sz w:val="18"/>
          <w:szCs w:val="18"/>
        </w:rPr>
        <w:t>Uni</w:t>
      </w:r>
      <w:r w:rsidRPr="00F666A9">
        <w:rPr>
          <w:rFonts w:asciiTheme="minorHAnsi" w:hAnsiTheme="minorHAnsi" w:cstheme="minorHAnsi"/>
          <w:b/>
          <w:i/>
          <w:spacing w:val="3"/>
          <w:sz w:val="18"/>
          <w:szCs w:val="18"/>
        </w:rPr>
        <w:t>ve</w:t>
      </w:r>
      <w:r w:rsidRPr="00F666A9">
        <w:rPr>
          <w:rFonts w:asciiTheme="minorHAnsi" w:hAnsiTheme="minorHAnsi" w:cstheme="minorHAnsi"/>
          <w:b/>
          <w:i/>
          <w:spacing w:val="2"/>
          <w:sz w:val="18"/>
          <w:szCs w:val="18"/>
        </w:rPr>
        <w:t>rsit</w:t>
      </w:r>
      <w:r w:rsidRPr="00F666A9">
        <w:rPr>
          <w:rFonts w:asciiTheme="minorHAnsi" w:hAnsiTheme="minorHAnsi" w:cstheme="minorHAnsi"/>
          <w:b/>
          <w:i/>
          <w:sz w:val="18"/>
          <w:szCs w:val="18"/>
        </w:rPr>
        <w:t xml:space="preserve">y    </w:t>
      </w:r>
      <w:r w:rsidRPr="00F666A9">
        <w:rPr>
          <w:rFonts w:asciiTheme="minorHAnsi" w:hAnsiTheme="minorHAnsi" w:cstheme="minorHAnsi"/>
          <w:b/>
          <w:i/>
          <w:spacing w:val="3"/>
          <w:sz w:val="18"/>
          <w:szCs w:val="18"/>
        </w:rPr>
        <w:t xml:space="preserve"> 2</w:t>
      </w:r>
      <w:r w:rsidRPr="00F666A9">
        <w:rPr>
          <w:rFonts w:asciiTheme="minorHAnsi" w:hAnsiTheme="minorHAnsi" w:cstheme="minorHAnsi"/>
          <w:b/>
          <w:i/>
          <w:spacing w:val="1"/>
          <w:sz w:val="18"/>
          <w:szCs w:val="18"/>
        </w:rPr>
        <w:t>0</w:t>
      </w:r>
      <w:r w:rsidRPr="00F666A9">
        <w:rPr>
          <w:rFonts w:asciiTheme="minorHAnsi" w:hAnsiTheme="minorHAnsi" w:cstheme="minorHAnsi"/>
          <w:b/>
          <w:i/>
          <w:spacing w:val="3"/>
          <w:sz w:val="18"/>
          <w:szCs w:val="18"/>
        </w:rPr>
        <w:t>0</w:t>
      </w:r>
      <w:r w:rsidRPr="00F666A9">
        <w:rPr>
          <w:rFonts w:asciiTheme="minorHAnsi" w:hAnsiTheme="minorHAnsi" w:cstheme="minorHAnsi"/>
          <w:b/>
          <w:i/>
          <w:sz w:val="18"/>
          <w:szCs w:val="18"/>
        </w:rPr>
        <w:t>5</w:t>
      </w:r>
      <w:r w:rsidRPr="00F666A9">
        <w:rPr>
          <w:rFonts w:asciiTheme="minorHAnsi" w:hAnsiTheme="minorHAnsi" w:cstheme="minorHAnsi"/>
          <w:b/>
          <w:i/>
          <w:spacing w:val="6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b/>
          <w:i/>
          <w:sz w:val="18"/>
          <w:szCs w:val="18"/>
        </w:rPr>
        <w:t>-</w:t>
      </w:r>
      <w:r w:rsidRPr="00F666A9">
        <w:rPr>
          <w:rFonts w:asciiTheme="minorHAnsi" w:hAnsiTheme="minorHAnsi" w:cstheme="minorHAnsi"/>
          <w:b/>
          <w:i/>
          <w:spacing w:val="3"/>
          <w:sz w:val="18"/>
          <w:szCs w:val="18"/>
        </w:rPr>
        <w:t xml:space="preserve"> 2</w:t>
      </w:r>
      <w:r w:rsidRPr="00F666A9">
        <w:rPr>
          <w:rFonts w:asciiTheme="minorHAnsi" w:hAnsiTheme="minorHAnsi" w:cstheme="minorHAnsi"/>
          <w:b/>
          <w:i/>
          <w:spacing w:val="1"/>
          <w:sz w:val="18"/>
          <w:szCs w:val="18"/>
        </w:rPr>
        <w:t>0</w:t>
      </w:r>
      <w:r w:rsidRPr="00F666A9">
        <w:rPr>
          <w:rFonts w:asciiTheme="minorHAnsi" w:hAnsiTheme="minorHAnsi" w:cstheme="minorHAnsi"/>
          <w:b/>
          <w:i/>
          <w:spacing w:val="3"/>
          <w:sz w:val="18"/>
          <w:szCs w:val="18"/>
        </w:rPr>
        <w:t>0</w:t>
      </w:r>
      <w:r w:rsidRPr="00F666A9">
        <w:rPr>
          <w:rFonts w:asciiTheme="minorHAnsi" w:hAnsiTheme="minorHAnsi" w:cstheme="minorHAnsi"/>
          <w:b/>
          <w:i/>
          <w:sz w:val="18"/>
          <w:szCs w:val="18"/>
        </w:rPr>
        <w:t>8</w:t>
      </w:r>
    </w:p>
    <w:p w14:paraId="3FC987E1" w14:textId="77777777" w:rsidR="00BB6792" w:rsidRPr="00F666A9" w:rsidRDefault="00BB6792">
      <w:pPr>
        <w:spacing w:before="11" w:line="280" w:lineRule="exact"/>
        <w:rPr>
          <w:rFonts w:asciiTheme="minorHAnsi" w:hAnsiTheme="minorHAnsi" w:cstheme="minorHAnsi"/>
          <w:sz w:val="24"/>
          <w:szCs w:val="24"/>
        </w:rPr>
      </w:pPr>
    </w:p>
    <w:p w14:paraId="316E978F" w14:textId="77777777" w:rsidR="00BB6792" w:rsidRPr="00F666A9" w:rsidRDefault="00F666A9">
      <w:pPr>
        <w:rPr>
          <w:rFonts w:asciiTheme="minorHAnsi" w:hAnsiTheme="minorHAnsi" w:cstheme="minorHAnsi"/>
          <w:sz w:val="18"/>
          <w:szCs w:val="18"/>
        </w:rPr>
      </w:pPr>
      <w:r w:rsidRPr="00F666A9">
        <w:rPr>
          <w:rFonts w:asciiTheme="minorHAnsi" w:hAnsiTheme="minorHAnsi" w:cstheme="minorHAnsi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23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14"/>
          <w:sz w:val="18"/>
          <w:szCs w:val="18"/>
        </w:rPr>
        <w:t>l</w:t>
      </w:r>
      <w:r w:rsidRPr="00F666A9">
        <w:rPr>
          <w:rFonts w:asciiTheme="minorHAnsi" w:hAnsiTheme="minorHAnsi" w:cstheme="minorHAnsi"/>
          <w:spacing w:val="15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11"/>
          <w:sz w:val="18"/>
          <w:szCs w:val="18"/>
        </w:rPr>
        <w:t>v</w:t>
      </w:r>
      <w:r w:rsidRPr="00F666A9">
        <w:rPr>
          <w:rFonts w:asciiTheme="minorHAnsi" w:hAnsiTheme="minorHAnsi" w:cstheme="minorHAnsi"/>
          <w:spacing w:val="15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14"/>
          <w:sz w:val="18"/>
          <w:szCs w:val="18"/>
        </w:rPr>
        <w:t>l</w:t>
      </w:r>
      <w:r w:rsidRPr="00F666A9">
        <w:rPr>
          <w:rFonts w:asciiTheme="minorHAnsi" w:hAnsiTheme="minorHAnsi" w:cstheme="minorHAnsi"/>
          <w:spacing w:val="11"/>
          <w:sz w:val="18"/>
          <w:szCs w:val="18"/>
        </w:rPr>
        <w:t>s</w:t>
      </w:r>
      <w:r w:rsidRPr="00F666A9">
        <w:rPr>
          <w:rFonts w:asciiTheme="minorHAnsi" w:hAnsiTheme="minorHAnsi" w:cstheme="minorHAnsi"/>
          <w:sz w:val="18"/>
          <w:szCs w:val="18"/>
        </w:rPr>
        <w:t>:</w:t>
      </w:r>
      <w:r w:rsidRPr="00F666A9">
        <w:rPr>
          <w:rFonts w:asciiTheme="minorHAnsi" w:hAnsiTheme="minorHAnsi" w:cstheme="minorHAnsi"/>
          <w:sz w:val="18"/>
          <w:szCs w:val="18"/>
        </w:rPr>
        <w:t xml:space="preserve">           </w:t>
      </w:r>
      <w:r w:rsidRPr="00F666A9">
        <w:rPr>
          <w:rFonts w:asciiTheme="minorHAnsi" w:hAnsiTheme="minorHAnsi" w:cstheme="minorHAnsi"/>
          <w:spacing w:val="18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12"/>
          <w:sz w:val="18"/>
          <w:szCs w:val="18"/>
        </w:rPr>
        <w:t>Ma</w:t>
      </w:r>
      <w:r w:rsidRPr="00F666A9">
        <w:rPr>
          <w:rFonts w:asciiTheme="minorHAnsi" w:hAnsiTheme="minorHAnsi" w:cstheme="minorHAnsi"/>
          <w:spacing w:val="14"/>
          <w:sz w:val="18"/>
          <w:szCs w:val="18"/>
        </w:rPr>
        <w:t>t</w:t>
      </w:r>
      <w:r w:rsidRPr="00F666A9">
        <w:rPr>
          <w:rFonts w:asciiTheme="minorHAnsi" w:hAnsiTheme="minorHAnsi" w:cstheme="minorHAnsi"/>
          <w:spacing w:val="13"/>
          <w:sz w:val="18"/>
          <w:szCs w:val="18"/>
        </w:rPr>
        <w:t>h</w:t>
      </w:r>
      <w:r w:rsidRPr="00F666A9">
        <w:rPr>
          <w:rFonts w:asciiTheme="minorHAnsi" w:hAnsiTheme="minorHAnsi" w:cstheme="minorHAnsi"/>
          <w:sz w:val="18"/>
          <w:szCs w:val="18"/>
        </w:rPr>
        <w:t>s</w:t>
      </w:r>
      <w:r w:rsidRPr="00F666A9">
        <w:rPr>
          <w:rFonts w:asciiTheme="minorHAnsi" w:hAnsiTheme="minorHAnsi" w:cstheme="minorHAnsi"/>
          <w:spacing w:val="21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15"/>
          <w:sz w:val="18"/>
          <w:szCs w:val="18"/>
        </w:rPr>
        <w:t>(</w:t>
      </w:r>
      <w:r w:rsidRPr="00F666A9">
        <w:rPr>
          <w:rFonts w:asciiTheme="minorHAnsi" w:hAnsiTheme="minorHAnsi" w:cstheme="minorHAnsi"/>
          <w:spacing w:val="12"/>
          <w:sz w:val="18"/>
          <w:szCs w:val="18"/>
        </w:rPr>
        <w:t>A</w:t>
      </w:r>
      <w:r w:rsidRPr="00F666A9">
        <w:rPr>
          <w:rFonts w:asciiTheme="minorHAnsi" w:hAnsiTheme="minorHAnsi" w:cstheme="minorHAnsi"/>
          <w:sz w:val="18"/>
          <w:szCs w:val="18"/>
        </w:rPr>
        <w:t>)</w:t>
      </w:r>
      <w:r w:rsidRPr="00F666A9">
        <w:rPr>
          <w:rFonts w:asciiTheme="minorHAnsi" w:hAnsiTheme="minorHAnsi" w:cstheme="minorHAnsi"/>
          <w:spacing w:val="22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15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13"/>
          <w:sz w:val="18"/>
          <w:szCs w:val="18"/>
        </w:rPr>
        <w:t>ng</w:t>
      </w:r>
      <w:r w:rsidRPr="00F666A9">
        <w:rPr>
          <w:rFonts w:asciiTheme="minorHAnsi" w:hAnsiTheme="minorHAnsi" w:cstheme="minorHAnsi"/>
          <w:spacing w:val="14"/>
          <w:sz w:val="18"/>
          <w:szCs w:val="18"/>
        </w:rPr>
        <w:t>l</w:t>
      </w:r>
      <w:r w:rsidRPr="00F666A9">
        <w:rPr>
          <w:rFonts w:asciiTheme="minorHAnsi" w:hAnsiTheme="minorHAnsi" w:cstheme="minorHAnsi"/>
          <w:spacing w:val="12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14"/>
          <w:sz w:val="18"/>
          <w:szCs w:val="18"/>
        </w:rPr>
        <w:t>s</w:t>
      </w:r>
      <w:r w:rsidRPr="00F666A9">
        <w:rPr>
          <w:rFonts w:asciiTheme="minorHAnsi" w:hAnsiTheme="minorHAnsi" w:cstheme="minorHAnsi"/>
          <w:sz w:val="18"/>
          <w:szCs w:val="18"/>
        </w:rPr>
        <w:t>h</w:t>
      </w:r>
      <w:r w:rsidRPr="00F666A9">
        <w:rPr>
          <w:rFonts w:asciiTheme="minorHAnsi" w:hAnsiTheme="minorHAnsi" w:cstheme="minorHAnsi"/>
          <w:spacing w:val="19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13"/>
          <w:sz w:val="18"/>
          <w:szCs w:val="18"/>
        </w:rPr>
        <w:t>(B</w:t>
      </w:r>
      <w:r w:rsidRPr="00F666A9">
        <w:rPr>
          <w:rFonts w:asciiTheme="minorHAnsi" w:hAnsiTheme="minorHAnsi" w:cstheme="minorHAnsi"/>
          <w:sz w:val="18"/>
          <w:szCs w:val="18"/>
        </w:rPr>
        <w:t>)</w:t>
      </w:r>
      <w:r w:rsidRPr="00F666A9">
        <w:rPr>
          <w:rFonts w:asciiTheme="minorHAnsi" w:hAnsiTheme="minorHAnsi" w:cstheme="minorHAnsi"/>
          <w:spacing w:val="22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15"/>
          <w:sz w:val="18"/>
          <w:szCs w:val="18"/>
        </w:rPr>
        <w:t>Te</w:t>
      </w:r>
      <w:r w:rsidRPr="00F666A9">
        <w:rPr>
          <w:rFonts w:asciiTheme="minorHAnsi" w:hAnsiTheme="minorHAnsi" w:cstheme="minorHAnsi"/>
          <w:spacing w:val="12"/>
          <w:sz w:val="18"/>
          <w:szCs w:val="18"/>
        </w:rPr>
        <w:t>c</w:t>
      </w:r>
      <w:r w:rsidRPr="00F666A9">
        <w:rPr>
          <w:rFonts w:asciiTheme="minorHAnsi" w:hAnsiTheme="minorHAnsi" w:cstheme="minorHAnsi"/>
          <w:spacing w:val="13"/>
          <w:sz w:val="18"/>
          <w:szCs w:val="18"/>
        </w:rPr>
        <w:t>hno</w:t>
      </w:r>
      <w:r w:rsidRPr="00F666A9">
        <w:rPr>
          <w:rFonts w:asciiTheme="minorHAnsi" w:hAnsiTheme="minorHAnsi" w:cstheme="minorHAnsi"/>
          <w:spacing w:val="12"/>
          <w:sz w:val="18"/>
          <w:szCs w:val="18"/>
        </w:rPr>
        <w:t>l</w:t>
      </w:r>
      <w:r w:rsidRPr="00F666A9">
        <w:rPr>
          <w:rFonts w:asciiTheme="minorHAnsi" w:hAnsiTheme="minorHAnsi" w:cstheme="minorHAnsi"/>
          <w:spacing w:val="15"/>
          <w:sz w:val="18"/>
          <w:szCs w:val="18"/>
        </w:rPr>
        <w:t>o</w:t>
      </w:r>
      <w:r w:rsidRPr="00F666A9">
        <w:rPr>
          <w:rFonts w:asciiTheme="minorHAnsi" w:hAnsiTheme="minorHAnsi" w:cstheme="minorHAnsi"/>
          <w:spacing w:val="13"/>
          <w:sz w:val="18"/>
          <w:szCs w:val="18"/>
        </w:rPr>
        <w:t>g</w:t>
      </w:r>
      <w:r w:rsidRPr="00F666A9">
        <w:rPr>
          <w:rFonts w:asciiTheme="minorHAnsi" w:hAnsiTheme="minorHAnsi" w:cstheme="minorHAnsi"/>
          <w:sz w:val="18"/>
          <w:szCs w:val="18"/>
        </w:rPr>
        <w:t>y</w:t>
      </w:r>
      <w:r w:rsidRPr="00F666A9">
        <w:rPr>
          <w:rFonts w:asciiTheme="minorHAnsi" w:hAnsiTheme="minorHAnsi" w:cstheme="minorHAnsi"/>
          <w:spacing w:val="15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13"/>
          <w:sz w:val="18"/>
          <w:szCs w:val="18"/>
        </w:rPr>
        <w:t>(B</w:t>
      </w:r>
      <w:r w:rsidRPr="00F666A9">
        <w:rPr>
          <w:rFonts w:asciiTheme="minorHAnsi" w:hAnsiTheme="minorHAnsi" w:cstheme="minorHAnsi"/>
          <w:sz w:val="18"/>
          <w:szCs w:val="18"/>
        </w:rPr>
        <w:t>)</w:t>
      </w:r>
      <w:r w:rsidRPr="00F666A9">
        <w:rPr>
          <w:rFonts w:asciiTheme="minorHAnsi" w:hAnsiTheme="minorHAnsi" w:cstheme="minorHAnsi"/>
          <w:spacing w:val="24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14"/>
          <w:w w:val="99"/>
          <w:sz w:val="18"/>
          <w:szCs w:val="18"/>
        </w:rPr>
        <w:t>S</w:t>
      </w:r>
      <w:r w:rsidRPr="00F666A9">
        <w:rPr>
          <w:rFonts w:asciiTheme="minorHAnsi" w:hAnsiTheme="minorHAnsi" w:cstheme="minorHAnsi"/>
          <w:spacing w:val="12"/>
          <w:w w:val="99"/>
          <w:sz w:val="18"/>
          <w:szCs w:val="18"/>
        </w:rPr>
        <w:t>ci</w:t>
      </w:r>
      <w:r w:rsidRPr="00F666A9">
        <w:rPr>
          <w:rFonts w:asciiTheme="minorHAnsi" w:hAnsiTheme="minorHAnsi" w:cstheme="minorHAnsi"/>
          <w:w w:val="99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-26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13"/>
          <w:sz w:val="18"/>
          <w:szCs w:val="18"/>
        </w:rPr>
        <w:t>n</w:t>
      </w:r>
      <w:r w:rsidRPr="00F666A9">
        <w:rPr>
          <w:rFonts w:asciiTheme="minorHAnsi" w:hAnsiTheme="minorHAnsi" w:cstheme="minorHAnsi"/>
          <w:spacing w:val="12"/>
          <w:sz w:val="18"/>
          <w:szCs w:val="18"/>
        </w:rPr>
        <w:t>c</w:t>
      </w:r>
      <w:r w:rsidRPr="00F666A9">
        <w:rPr>
          <w:rFonts w:asciiTheme="minorHAnsi" w:hAnsiTheme="minorHAnsi" w:cstheme="minorHAnsi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24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15"/>
          <w:sz w:val="18"/>
          <w:szCs w:val="18"/>
        </w:rPr>
        <w:t>(</w:t>
      </w:r>
      <w:r w:rsidRPr="00F666A9">
        <w:rPr>
          <w:rFonts w:asciiTheme="minorHAnsi" w:hAnsiTheme="minorHAnsi" w:cstheme="minorHAnsi"/>
          <w:spacing w:val="11"/>
          <w:sz w:val="18"/>
          <w:szCs w:val="18"/>
        </w:rPr>
        <w:t>C</w:t>
      </w:r>
      <w:r w:rsidRPr="00F666A9">
        <w:rPr>
          <w:rFonts w:asciiTheme="minorHAnsi" w:hAnsiTheme="minorHAnsi" w:cstheme="minorHAnsi"/>
          <w:sz w:val="18"/>
          <w:szCs w:val="18"/>
        </w:rPr>
        <w:t>)</w:t>
      </w:r>
    </w:p>
    <w:p w14:paraId="7AB91419" w14:textId="77777777" w:rsidR="00BB6792" w:rsidRPr="00F666A9" w:rsidRDefault="00F666A9">
      <w:pPr>
        <w:spacing w:before="29"/>
        <w:rPr>
          <w:rFonts w:asciiTheme="minorHAnsi" w:hAnsiTheme="minorHAnsi" w:cstheme="minorHAnsi"/>
          <w:sz w:val="18"/>
          <w:szCs w:val="18"/>
        </w:rPr>
      </w:pPr>
      <w:r w:rsidRPr="00F666A9">
        <w:rPr>
          <w:rFonts w:asciiTheme="minorHAnsi" w:hAnsiTheme="minorHAnsi" w:cstheme="minorHAnsi"/>
          <w:b/>
          <w:i/>
          <w:spacing w:val="1"/>
          <w:sz w:val="18"/>
          <w:szCs w:val="18"/>
        </w:rPr>
        <w:t>C</w:t>
      </w:r>
      <w:r w:rsidRPr="00F666A9">
        <w:rPr>
          <w:rFonts w:asciiTheme="minorHAnsi" w:hAnsiTheme="minorHAnsi" w:cstheme="minorHAnsi"/>
          <w:b/>
          <w:i/>
          <w:spacing w:val="3"/>
          <w:sz w:val="18"/>
          <w:szCs w:val="18"/>
        </w:rPr>
        <w:t>ove</w:t>
      </w:r>
      <w:r w:rsidRPr="00F666A9">
        <w:rPr>
          <w:rFonts w:asciiTheme="minorHAnsi" w:hAnsiTheme="minorHAnsi" w:cstheme="minorHAnsi"/>
          <w:b/>
          <w:i/>
          <w:spacing w:val="2"/>
          <w:sz w:val="18"/>
          <w:szCs w:val="18"/>
        </w:rPr>
        <w:t>ntr</w:t>
      </w:r>
      <w:r w:rsidRPr="00F666A9">
        <w:rPr>
          <w:rFonts w:asciiTheme="minorHAnsi" w:hAnsiTheme="minorHAnsi" w:cstheme="minorHAnsi"/>
          <w:b/>
          <w:i/>
          <w:sz w:val="18"/>
          <w:szCs w:val="18"/>
        </w:rPr>
        <w:t>y</w:t>
      </w:r>
      <w:r w:rsidRPr="00F666A9">
        <w:rPr>
          <w:rFonts w:asciiTheme="minorHAnsi" w:hAnsiTheme="minorHAnsi" w:cstheme="minorHAnsi"/>
          <w:b/>
          <w:i/>
          <w:spacing w:val="-2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b/>
          <w:i/>
          <w:spacing w:val="1"/>
          <w:sz w:val="18"/>
          <w:szCs w:val="18"/>
        </w:rPr>
        <w:t>C</w:t>
      </w:r>
      <w:r w:rsidRPr="00F666A9">
        <w:rPr>
          <w:rFonts w:asciiTheme="minorHAnsi" w:hAnsiTheme="minorHAnsi" w:cstheme="minorHAnsi"/>
          <w:b/>
          <w:i/>
          <w:spacing w:val="3"/>
          <w:sz w:val="18"/>
          <w:szCs w:val="18"/>
        </w:rPr>
        <w:t>e</w:t>
      </w:r>
      <w:r w:rsidRPr="00F666A9">
        <w:rPr>
          <w:rFonts w:asciiTheme="minorHAnsi" w:hAnsiTheme="minorHAnsi" w:cstheme="minorHAnsi"/>
          <w:b/>
          <w:i/>
          <w:spacing w:val="2"/>
          <w:sz w:val="18"/>
          <w:szCs w:val="18"/>
        </w:rPr>
        <w:t>ntr</w:t>
      </w:r>
      <w:r w:rsidRPr="00F666A9">
        <w:rPr>
          <w:rFonts w:asciiTheme="minorHAnsi" w:hAnsiTheme="minorHAnsi" w:cstheme="minorHAnsi"/>
          <w:b/>
          <w:i/>
          <w:spacing w:val="3"/>
          <w:sz w:val="18"/>
          <w:szCs w:val="18"/>
        </w:rPr>
        <w:t>a</w:t>
      </w:r>
      <w:r w:rsidRPr="00F666A9">
        <w:rPr>
          <w:rFonts w:asciiTheme="minorHAnsi" w:hAnsiTheme="minorHAnsi" w:cstheme="minorHAnsi"/>
          <w:b/>
          <w:i/>
          <w:sz w:val="18"/>
          <w:szCs w:val="18"/>
        </w:rPr>
        <w:t>l</w:t>
      </w:r>
      <w:r w:rsidRPr="00F666A9">
        <w:rPr>
          <w:rFonts w:asciiTheme="minorHAnsi" w:hAnsiTheme="minorHAnsi" w:cstheme="minorHAnsi"/>
          <w:b/>
          <w:i/>
          <w:spacing w:val="-1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b/>
          <w:i/>
          <w:spacing w:val="1"/>
          <w:sz w:val="18"/>
          <w:szCs w:val="18"/>
        </w:rPr>
        <w:t>C</w:t>
      </w:r>
      <w:r w:rsidRPr="00F666A9">
        <w:rPr>
          <w:rFonts w:asciiTheme="minorHAnsi" w:hAnsiTheme="minorHAnsi" w:cstheme="minorHAnsi"/>
          <w:b/>
          <w:i/>
          <w:spacing w:val="3"/>
          <w:sz w:val="18"/>
          <w:szCs w:val="18"/>
        </w:rPr>
        <w:t>o</w:t>
      </w:r>
      <w:r w:rsidRPr="00F666A9">
        <w:rPr>
          <w:rFonts w:asciiTheme="minorHAnsi" w:hAnsiTheme="minorHAnsi" w:cstheme="minorHAnsi"/>
          <w:b/>
          <w:i/>
          <w:spacing w:val="2"/>
          <w:sz w:val="18"/>
          <w:szCs w:val="18"/>
        </w:rPr>
        <w:t>ll</w:t>
      </w:r>
      <w:r w:rsidRPr="00F666A9">
        <w:rPr>
          <w:rFonts w:asciiTheme="minorHAnsi" w:hAnsiTheme="minorHAnsi" w:cstheme="minorHAnsi"/>
          <w:b/>
          <w:i/>
          <w:spacing w:val="3"/>
          <w:sz w:val="18"/>
          <w:szCs w:val="18"/>
        </w:rPr>
        <w:t>e</w:t>
      </w:r>
      <w:r w:rsidRPr="00F666A9">
        <w:rPr>
          <w:rFonts w:asciiTheme="minorHAnsi" w:hAnsiTheme="minorHAnsi" w:cstheme="minorHAnsi"/>
          <w:b/>
          <w:i/>
          <w:spacing w:val="1"/>
          <w:sz w:val="18"/>
          <w:szCs w:val="18"/>
        </w:rPr>
        <w:t>g</w:t>
      </w:r>
      <w:r w:rsidRPr="00F666A9">
        <w:rPr>
          <w:rFonts w:asciiTheme="minorHAnsi" w:hAnsiTheme="minorHAnsi" w:cstheme="minorHAnsi"/>
          <w:b/>
          <w:i/>
          <w:sz w:val="18"/>
          <w:szCs w:val="18"/>
        </w:rPr>
        <w:t xml:space="preserve">e    </w:t>
      </w:r>
      <w:r w:rsidRPr="00F666A9">
        <w:rPr>
          <w:rFonts w:asciiTheme="minorHAnsi" w:hAnsiTheme="minorHAnsi" w:cstheme="minorHAnsi"/>
          <w:b/>
          <w:i/>
          <w:spacing w:val="5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b/>
          <w:i/>
          <w:spacing w:val="3"/>
          <w:sz w:val="18"/>
          <w:szCs w:val="18"/>
        </w:rPr>
        <w:t>20</w:t>
      </w:r>
      <w:r w:rsidRPr="00F666A9">
        <w:rPr>
          <w:rFonts w:asciiTheme="minorHAnsi" w:hAnsiTheme="minorHAnsi" w:cstheme="minorHAnsi"/>
          <w:b/>
          <w:i/>
          <w:spacing w:val="1"/>
          <w:sz w:val="18"/>
          <w:szCs w:val="18"/>
        </w:rPr>
        <w:t>0</w:t>
      </w:r>
      <w:r w:rsidRPr="00F666A9">
        <w:rPr>
          <w:rFonts w:asciiTheme="minorHAnsi" w:hAnsiTheme="minorHAnsi" w:cstheme="minorHAnsi"/>
          <w:b/>
          <w:i/>
          <w:sz w:val="18"/>
          <w:szCs w:val="18"/>
        </w:rPr>
        <w:t>3</w:t>
      </w:r>
      <w:r w:rsidRPr="00F666A9">
        <w:rPr>
          <w:rFonts w:asciiTheme="minorHAnsi" w:hAnsiTheme="minorHAnsi" w:cstheme="minorHAnsi"/>
          <w:b/>
          <w:i/>
          <w:spacing w:val="7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b/>
          <w:i/>
          <w:sz w:val="18"/>
          <w:szCs w:val="18"/>
        </w:rPr>
        <w:t>-</w:t>
      </w:r>
      <w:r w:rsidRPr="00F666A9">
        <w:rPr>
          <w:rFonts w:asciiTheme="minorHAnsi" w:hAnsiTheme="minorHAnsi" w:cstheme="minorHAnsi"/>
          <w:b/>
          <w:i/>
          <w:spacing w:val="3"/>
          <w:sz w:val="18"/>
          <w:szCs w:val="18"/>
        </w:rPr>
        <w:t xml:space="preserve"> 2</w:t>
      </w:r>
      <w:r w:rsidRPr="00F666A9">
        <w:rPr>
          <w:rFonts w:asciiTheme="minorHAnsi" w:hAnsiTheme="minorHAnsi" w:cstheme="minorHAnsi"/>
          <w:b/>
          <w:i/>
          <w:spacing w:val="1"/>
          <w:sz w:val="18"/>
          <w:szCs w:val="18"/>
        </w:rPr>
        <w:t>0</w:t>
      </w:r>
      <w:r w:rsidRPr="00F666A9">
        <w:rPr>
          <w:rFonts w:asciiTheme="minorHAnsi" w:hAnsiTheme="minorHAnsi" w:cstheme="minorHAnsi"/>
          <w:b/>
          <w:i/>
          <w:spacing w:val="3"/>
          <w:sz w:val="18"/>
          <w:szCs w:val="18"/>
        </w:rPr>
        <w:t>0</w:t>
      </w:r>
      <w:r w:rsidRPr="00F666A9">
        <w:rPr>
          <w:rFonts w:asciiTheme="minorHAnsi" w:hAnsiTheme="minorHAnsi" w:cstheme="minorHAnsi"/>
          <w:b/>
          <w:i/>
          <w:sz w:val="18"/>
          <w:szCs w:val="18"/>
        </w:rPr>
        <w:t>5</w:t>
      </w:r>
    </w:p>
    <w:p w14:paraId="29450A67" w14:textId="77777777" w:rsidR="00BB6792" w:rsidRPr="00F666A9" w:rsidRDefault="00BB6792">
      <w:pPr>
        <w:spacing w:before="11" w:line="280" w:lineRule="exact"/>
        <w:rPr>
          <w:rFonts w:asciiTheme="minorHAnsi" w:hAnsiTheme="minorHAnsi" w:cstheme="minorHAnsi"/>
          <w:sz w:val="24"/>
          <w:szCs w:val="24"/>
        </w:rPr>
      </w:pPr>
    </w:p>
    <w:p w14:paraId="58ACED0E" w14:textId="77777777" w:rsidR="00BB6792" w:rsidRPr="00F666A9" w:rsidRDefault="00F666A9">
      <w:pPr>
        <w:rPr>
          <w:rFonts w:asciiTheme="minorHAnsi" w:hAnsiTheme="minorHAnsi" w:cstheme="minorHAnsi"/>
          <w:sz w:val="18"/>
          <w:szCs w:val="18"/>
        </w:rPr>
        <w:sectPr w:rsidR="00BB6792" w:rsidRPr="00F666A9">
          <w:pgSz w:w="11920" w:h="16840"/>
          <w:pgMar w:top="900" w:right="660" w:bottom="0" w:left="580" w:header="720" w:footer="720" w:gutter="0"/>
          <w:cols w:num="2" w:space="720" w:equalWidth="0">
            <w:col w:w="2611" w:space="1094"/>
            <w:col w:w="6975"/>
          </w:cols>
        </w:sectPr>
      </w:pPr>
      <w:r w:rsidRPr="00F666A9">
        <w:rPr>
          <w:rFonts w:asciiTheme="minorHAnsi" w:hAnsiTheme="minorHAnsi" w:cstheme="minorHAnsi"/>
          <w:spacing w:val="6"/>
          <w:sz w:val="18"/>
          <w:szCs w:val="18"/>
        </w:rPr>
        <w:t>R</w:t>
      </w:r>
      <w:r w:rsidRPr="00F666A9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7"/>
          <w:sz w:val="18"/>
          <w:szCs w:val="18"/>
        </w:rPr>
        <w:t>F</w:t>
      </w:r>
      <w:r w:rsidRPr="00F666A9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>R</w:t>
      </w:r>
      <w:r w:rsidRPr="00F666A9">
        <w:rPr>
          <w:rFonts w:asciiTheme="minorHAnsi" w:hAnsiTheme="minorHAnsi" w:cstheme="minorHAnsi"/>
          <w:spacing w:val="10"/>
          <w:sz w:val="18"/>
          <w:szCs w:val="18"/>
        </w:rPr>
        <w:t>EN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>C</w:t>
      </w:r>
      <w:r w:rsidRPr="00F666A9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F666A9">
        <w:rPr>
          <w:rFonts w:asciiTheme="minorHAnsi" w:hAnsiTheme="minorHAnsi" w:cstheme="minorHAnsi"/>
          <w:sz w:val="18"/>
          <w:szCs w:val="18"/>
        </w:rPr>
        <w:t>S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z w:val="18"/>
          <w:szCs w:val="18"/>
        </w:rPr>
        <w:t>–</w:t>
      </w:r>
      <w:r w:rsidRPr="00F666A9">
        <w:rPr>
          <w:rFonts w:asciiTheme="minorHAnsi" w:hAnsiTheme="minorHAnsi" w:cstheme="minorHAnsi"/>
          <w:spacing w:val="17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va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ab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F666A9">
        <w:rPr>
          <w:rFonts w:asciiTheme="minorHAnsi" w:hAnsiTheme="minorHAnsi" w:cstheme="minorHAnsi"/>
          <w:sz w:val="18"/>
          <w:szCs w:val="18"/>
        </w:rPr>
        <w:t xml:space="preserve">e 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F666A9">
        <w:rPr>
          <w:rFonts w:asciiTheme="minorHAnsi" w:hAnsiTheme="minorHAnsi" w:cstheme="minorHAnsi"/>
          <w:sz w:val="18"/>
          <w:szCs w:val="18"/>
        </w:rPr>
        <w:t>n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re</w:t>
      </w:r>
      <w:r w:rsidRPr="00F666A9">
        <w:rPr>
          <w:rFonts w:asciiTheme="minorHAnsi" w:hAnsiTheme="minorHAnsi" w:cstheme="minorHAnsi"/>
          <w:spacing w:val="6"/>
          <w:sz w:val="18"/>
          <w:szCs w:val="18"/>
        </w:rPr>
        <w:t>q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st</w:t>
      </w:r>
      <w:r w:rsidRPr="00F666A9">
        <w:rPr>
          <w:rFonts w:asciiTheme="minorHAnsi" w:hAnsiTheme="minorHAnsi" w:cstheme="minorHAnsi"/>
          <w:sz w:val="18"/>
          <w:szCs w:val="18"/>
        </w:rPr>
        <w:t>.</w:t>
      </w:r>
    </w:p>
    <w:p w14:paraId="7D0F118B" w14:textId="77777777" w:rsidR="00BB6792" w:rsidRPr="00F666A9" w:rsidRDefault="00F666A9">
      <w:pPr>
        <w:spacing w:before="69"/>
        <w:ind w:left="104"/>
        <w:rPr>
          <w:rFonts w:asciiTheme="minorHAnsi" w:hAnsiTheme="minorHAnsi" w:cstheme="minorHAnsi"/>
          <w:sz w:val="22"/>
          <w:szCs w:val="22"/>
        </w:rPr>
      </w:pPr>
      <w:r w:rsidRPr="00F666A9">
        <w:rPr>
          <w:rFonts w:asciiTheme="minorHAnsi" w:hAnsiTheme="minorHAnsi" w:cstheme="minorHAnsi"/>
          <w:sz w:val="18"/>
          <w:szCs w:val="18"/>
        </w:rPr>
        <w:lastRenderedPageBreak/>
        <w:pict w14:anchorId="52EEE8C0">
          <v:group id="_x0000_s1026" style="position:absolute;left:0;text-align:left;margin-left:45pt;margin-top:54pt;width:7in;height:0;z-index:-251657728;mso-position-horizontal-relative:page;mso-position-vertical-relative:page" coordorigin="900,1080" coordsize="10080,0">
            <v:shape id="_x0000_s1027" style="position:absolute;left:900;top:1080;width:10080;height:0" coordorigin="900,1080" coordsize="10080,0" path="m900,1080r10080,e" filled="f" strokecolor="red">
              <v:path arrowok="t"/>
            </v:shape>
            <w10:wrap anchorx="page" anchory="page"/>
          </v:group>
        </w:pict>
      </w:r>
      <w:r w:rsidRPr="00F666A9">
        <w:rPr>
          <w:rFonts w:asciiTheme="minorHAnsi" w:hAnsiTheme="minorHAnsi" w:cstheme="minorHAnsi"/>
          <w:b/>
          <w:sz w:val="22"/>
          <w:szCs w:val="22"/>
        </w:rPr>
        <w:t>Copyrig</w:t>
      </w:r>
      <w:r w:rsidRPr="00F666A9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F666A9">
        <w:rPr>
          <w:rFonts w:asciiTheme="minorHAnsi" w:hAnsiTheme="minorHAnsi" w:cstheme="minorHAnsi"/>
          <w:b/>
          <w:sz w:val="22"/>
          <w:szCs w:val="22"/>
        </w:rPr>
        <w:t>t in</w:t>
      </w:r>
      <w:r w:rsidRPr="00F666A9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F666A9">
        <w:rPr>
          <w:rFonts w:asciiTheme="minorHAnsi" w:hAnsiTheme="minorHAnsi" w:cstheme="minorHAnsi"/>
          <w:b/>
          <w:sz w:val="22"/>
          <w:szCs w:val="22"/>
        </w:rPr>
        <w:t>o</w:t>
      </w:r>
      <w:r w:rsidRPr="00F666A9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F666A9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F666A9">
        <w:rPr>
          <w:rFonts w:asciiTheme="minorHAnsi" w:hAnsiTheme="minorHAnsi" w:cstheme="minorHAnsi"/>
          <w:b/>
          <w:sz w:val="22"/>
          <w:szCs w:val="22"/>
        </w:rPr>
        <w:t>a</w:t>
      </w:r>
      <w:r w:rsidRPr="00F666A9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F666A9">
        <w:rPr>
          <w:rFonts w:asciiTheme="minorHAnsi" w:hAnsiTheme="minorHAnsi" w:cstheme="minorHAnsi"/>
          <w:b/>
          <w:sz w:val="22"/>
          <w:szCs w:val="22"/>
        </w:rPr>
        <w:t>ion</w:t>
      </w:r>
      <w:r w:rsidRPr="00F666A9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F666A9">
        <w:rPr>
          <w:rFonts w:asciiTheme="minorHAnsi" w:hAnsiTheme="minorHAnsi" w:cstheme="minorHAnsi"/>
          <w:b/>
          <w:sz w:val="22"/>
          <w:szCs w:val="22"/>
        </w:rPr>
        <w:t>-</w:t>
      </w:r>
      <w:r w:rsidRPr="00F666A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F666A9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F666A9">
        <w:rPr>
          <w:rFonts w:asciiTheme="minorHAnsi" w:hAnsiTheme="minorHAnsi" w:cstheme="minorHAnsi"/>
          <w:b/>
          <w:spacing w:val="3"/>
          <w:sz w:val="22"/>
          <w:szCs w:val="22"/>
        </w:rPr>
        <w:t>l</w:t>
      </w:r>
      <w:r w:rsidRPr="00F666A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F666A9">
        <w:rPr>
          <w:rFonts w:asciiTheme="minorHAnsi" w:hAnsiTheme="minorHAnsi" w:cstheme="minorHAnsi"/>
          <w:b/>
          <w:sz w:val="22"/>
          <w:szCs w:val="22"/>
        </w:rPr>
        <w:t>ase r</w:t>
      </w:r>
      <w:r w:rsidRPr="00F666A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F666A9">
        <w:rPr>
          <w:rFonts w:asciiTheme="minorHAnsi" w:hAnsiTheme="minorHAnsi" w:cstheme="minorHAnsi"/>
          <w:b/>
          <w:sz w:val="22"/>
          <w:szCs w:val="22"/>
        </w:rPr>
        <w:t>ad</w:t>
      </w:r>
    </w:p>
    <w:p w14:paraId="4620EB12" w14:textId="77777777" w:rsidR="00BB6792" w:rsidRPr="00F666A9" w:rsidRDefault="00F666A9">
      <w:pPr>
        <w:spacing w:before="35"/>
        <w:ind w:left="104" w:right="77"/>
        <w:rPr>
          <w:rFonts w:asciiTheme="minorHAnsi" w:hAnsiTheme="minorHAnsi" w:cstheme="minorHAnsi"/>
          <w:sz w:val="18"/>
          <w:szCs w:val="18"/>
        </w:rPr>
      </w:pPr>
      <w:r w:rsidRPr="00F666A9">
        <w:rPr>
          <w:rFonts w:asciiTheme="minorHAnsi" w:hAnsiTheme="minorHAnsi" w:cstheme="minorHAnsi"/>
          <w:sz w:val="18"/>
          <w:szCs w:val="18"/>
        </w:rPr>
        <w:t>©</w:t>
      </w:r>
      <w:r w:rsidRPr="00F666A9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T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F666A9">
        <w:rPr>
          <w:rFonts w:asciiTheme="minorHAnsi" w:hAnsiTheme="minorHAnsi" w:cstheme="minorHAnsi"/>
          <w:sz w:val="18"/>
          <w:szCs w:val="18"/>
        </w:rPr>
        <w:t>is</w:t>
      </w:r>
      <w:r w:rsidRPr="00F666A9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>v</w:t>
      </w:r>
      <w:r w:rsidRPr="00F666A9">
        <w:rPr>
          <w:rFonts w:asciiTheme="minorHAnsi" w:hAnsiTheme="minorHAnsi" w:cstheme="minorHAnsi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s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F666A9">
        <w:rPr>
          <w:rFonts w:asciiTheme="minorHAnsi" w:hAnsiTheme="minorHAnsi" w:cstheme="minorHAnsi"/>
          <w:sz w:val="18"/>
          <w:szCs w:val="18"/>
        </w:rPr>
        <w:t>al</w:t>
      </w:r>
      <w:r w:rsidRPr="00F666A9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F666A9">
        <w:rPr>
          <w:rFonts w:asciiTheme="minorHAnsi" w:hAnsiTheme="minorHAnsi" w:cstheme="minorHAnsi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F666A9">
        <w:rPr>
          <w:rFonts w:asciiTheme="minorHAnsi" w:hAnsiTheme="minorHAnsi" w:cstheme="minorHAnsi"/>
          <w:sz w:val="18"/>
          <w:szCs w:val="18"/>
        </w:rPr>
        <w:t>c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F666A9">
        <w:rPr>
          <w:rFonts w:asciiTheme="minorHAnsi" w:hAnsiTheme="minorHAnsi" w:cstheme="minorHAnsi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F666A9">
        <w:rPr>
          <w:rFonts w:asciiTheme="minorHAnsi" w:hAnsiTheme="minorHAnsi" w:cstheme="minorHAnsi"/>
          <w:sz w:val="18"/>
          <w:szCs w:val="18"/>
        </w:rPr>
        <w:t>er</w:t>
      </w:r>
      <w:r w:rsidRPr="00F666A9">
        <w:rPr>
          <w:rFonts w:asciiTheme="minorHAnsi" w:hAnsiTheme="minorHAnsi" w:cstheme="minorHAnsi"/>
          <w:spacing w:val="-10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-48"/>
          <w:sz w:val="18"/>
          <w:szCs w:val="18"/>
        </w:rPr>
        <w:t xml:space="preserve"> </w:t>
      </w:r>
      <w:hyperlink r:id="rId6">
        <w:r w:rsidRPr="00F666A9">
          <w:rPr>
            <w:rFonts w:asciiTheme="minorHAnsi" w:hAnsiTheme="minorHAnsi" w:cstheme="minorHAnsi"/>
            <w:spacing w:val="1"/>
            <w:sz w:val="18"/>
            <w:szCs w:val="18"/>
            <w:u w:val="single" w:color="0000FF"/>
          </w:rPr>
          <w:t>C</w:t>
        </w:r>
        <w:r w:rsidRPr="00F666A9">
          <w:rPr>
            <w:rFonts w:asciiTheme="minorHAnsi" w:hAnsiTheme="minorHAnsi" w:cstheme="minorHAnsi"/>
            <w:sz w:val="18"/>
            <w:szCs w:val="18"/>
            <w:u w:val="single" w:color="0000FF"/>
          </w:rPr>
          <w:t>V</w:t>
        </w:r>
        <w:r w:rsidRPr="00F666A9">
          <w:rPr>
            <w:rFonts w:asciiTheme="minorHAnsi" w:hAnsiTheme="minorHAnsi" w:cstheme="minorHAnsi"/>
            <w:spacing w:val="-2"/>
            <w:sz w:val="18"/>
            <w:szCs w:val="18"/>
            <w:u w:val="single" w:color="0000FF"/>
          </w:rPr>
          <w:t xml:space="preserve"> </w:t>
        </w:r>
        <w:r w:rsidRPr="00F666A9">
          <w:rPr>
            <w:rFonts w:asciiTheme="minorHAnsi" w:hAnsiTheme="minorHAnsi" w:cstheme="minorHAnsi"/>
            <w:sz w:val="18"/>
            <w:szCs w:val="18"/>
            <w:u w:val="single" w:color="0000FF"/>
          </w:rPr>
          <w:t>t</w:t>
        </w:r>
        <w:r w:rsidRPr="00F666A9">
          <w:rPr>
            <w:rFonts w:asciiTheme="minorHAnsi" w:hAnsiTheme="minorHAnsi" w:cstheme="minorHAnsi"/>
            <w:spacing w:val="2"/>
            <w:sz w:val="18"/>
            <w:szCs w:val="18"/>
            <w:u w:val="single" w:color="0000FF"/>
          </w:rPr>
          <w:t>e</w:t>
        </w:r>
        <w:r w:rsidRPr="00F666A9">
          <w:rPr>
            <w:rFonts w:asciiTheme="minorHAnsi" w:hAnsiTheme="minorHAnsi" w:cstheme="minorHAnsi"/>
            <w:spacing w:val="-4"/>
            <w:sz w:val="18"/>
            <w:szCs w:val="18"/>
            <w:u w:val="single" w:color="0000FF"/>
          </w:rPr>
          <w:t>m</w:t>
        </w:r>
        <w:r w:rsidRPr="00F666A9">
          <w:rPr>
            <w:rFonts w:asciiTheme="minorHAnsi" w:hAnsiTheme="minorHAnsi" w:cstheme="minorHAnsi"/>
            <w:spacing w:val="1"/>
            <w:sz w:val="18"/>
            <w:szCs w:val="18"/>
            <w:u w:val="single" w:color="0000FF"/>
          </w:rPr>
          <w:t>p</w:t>
        </w:r>
        <w:r w:rsidRPr="00F666A9">
          <w:rPr>
            <w:rFonts w:asciiTheme="minorHAnsi" w:hAnsiTheme="minorHAnsi" w:cstheme="minorHAnsi"/>
            <w:sz w:val="18"/>
            <w:szCs w:val="18"/>
            <w:u w:val="single" w:color="0000FF"/>
          </w:rPr>
          <w:t>late</w:t>
        </w:r>
        <w:r w:rsidRPr="00F666A9">
          <w:rPr>
            <w:rFonts w:asciiTheme="minorHAnsi" w:hAnsiTheme="minorHAnsi" w:cstheme="minorHAnsi"/>
            <w:spacing w:val="5"/>
            <w:sz w:val="18"/>
            <w:szCs w:val="18"/>
          </w:rPr>
          <w:t xml:space="preserve"> </w:t>
        </w:r>
        <w:r w:rsidRPr="00F666A9">
          <w:rPr>
            <w:rFonts w:asciiTheme="minorHAnsi" w:hAnsiTheme="minorHAnsi" w:cstheme="minorHAnsi"/>
            <w:spacing w:val="2"/>
            <w:sz w:val="18"/>
            <w:szCs w:val="18"/>
          </w:rPr>
          <w:t>i</w:t>
        </w:r>
      </w:hyperlink>
      <w:r w:rsidRPr="00F666A9">
        <w:rPr>
          <w:rFonts w:asciiTheme="minorHAnsi" w:hAnsiTheme="minorHAnsi" w:cstheme="minorHAnsi"/>
          <w:sz w:val="18"/>
          <w:szCs w:val="18"/>
        </w:rPr>
        <w:t>s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z w:val="18"/>
          <w:szCs w:val="18"/>
        </w:rPr>
        <w:t>t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F666A9">
        <w:rPr>
          <w:rFonts w:asciiTheme="minorHAnsi" w:hAnsiTheme="minorHAnsi" w:cstheme="minorHAnsi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z w:val="18"/>
          <w:szCs w:val="18"/>
        </w:rPr>
        <w:t>c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F666A9">
        <w:rPr>
          <w:rFonts w:asciiTheme="minorHAnsi" w:hAnsiTheme="minorHAnsi" w:cstheme="minorHAnsi"/>
          <w:spacing w:val="-4"/>
          <w:sz w:val="18"/>
          <w:szCs w:val="18"/>
        </w:rPr>
        <w:t>y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>gh</w:t>
      </w:r>
      <w:r w:rsidRPr="00F666A9">
        <w:rPr>
          <w:rFonts w:asciiTheme="minorHAnsi" w:hAnsiTheme="minorHAnsi" w:cstheme="minorHAnsi"/>
          <w:sz w:val="18"/>
          <w:szCs w:val="18"/>
        </w:rPr>
        <w:t>t</w:t>
      </w:r>
      <w:r w:rsidRPr="00F666A9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o</w:t>
      </w:r>
      <w:r w:rsidRPr="00F666A9">
        <w:rPr>
          <w:rFonts w:asciiTheme="minorHAnsi" w:hAnsiTheme="minorHAnsi" w:cstheme="minorHAnsi"/>
          <w:sz w:val="18"/>
          <w:szCs w:val="18"/>
        </w:rPr>
        <w:t>f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z w:val="18"/>
          <w:szCs w:val="18"/>
        </w:rPr>
        <w:t>D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-4"/>
          <w:sz w:val="18"/>
          <w:szCs w:val="18"/>
        </w:rPr>
        <w:t>y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j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F666A9">
        <w:rPr>
          <w:rFonts w:asciiTheme="minorHAnsi" w:hAnsiTheme="minorHAnsi" w:cstheme="minorHAnsi"/>
          <w:sz w:val="18"/>
          <w:szCs w:val="18"/>
        </w:rPr>
        <w:t>b</w:t>
      </w:r>
      <w:r w:rsidRPr="00F666A9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-2"/>
          <w:sz w:val="18"/>
          <w:szCs w:val="18"/>
        </w:rPr>
        <w:t>L</w:t>
      </w:r>
      <w:r w:rsidRPr="00F666A9">
        <w:rPr>
          <w:rFonts w:asciiTheme="minorHAnsi" w:hAnsiTheme="minorHAnsi" w:cstheme="minorHAnsi"/>
          <w:sz w:val="18"/>
          <w:szCs w:val="18"/>
        </w:rPr>
        <w:t>td</w:t>
      </w:r>
      <w:r w:rsidRPr="00F666A9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g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F666A9">
        <w:rPr>
          <w:rFonts w:asciiTheme="minorHAnsi" w:hAnsiTheme="minorHAnsi" w:cstheme="minorHAnsi"/>
          <w:sz w:val="18"/>
          <w:szCs w:val="18"/>
        </w:rPr>
        <w:t>t</w:t>
      </w:r>
      <w:r w:rsidRPr="00F666A9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2010</w:t>
      </w:r>
      <w:r w:rsidRPr="00F666A9">
        <w:rPr>
          <w:rFonts w:asciiTheme="minorHAnsi" w:hAnsiTheme="minorHAnsi" w:cstheme="minorHAnsi"/>
          <w:sz w:val="18"/>
          <w:szCs w:val="18"/>
        </w:rPr>
        <w:t>.</w:t>
      </w:r>
      <w:r w:rsidRPr="00F666A9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J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>o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b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F666A9">
        <w:rPr>
          <w:rFonts w:asciiTheme="minorHAnsi" w:hAnsiTheme="minorHAnsi" w:cstheme="minorHAnsi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>k</w:t>
      </w:r>
      <w:r w:rsidRPr="00F666A9">
        <w:rPr>
          <w:rFonts w:asciiTheme="minorHAnsi" w:hAnsiTheme="minorHAnsi" w:cstheme="minorHAnsi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F666A9">
        <w:rPr>
          <w:rFonts w:asciiTheme="minorHAnsi" w:hAnsiTheme="minorHAnsi" w:cstheme="minorHAnsi"/>
          <w:sz w:val="18"/>
          <w:szCs w:val="18"/>
        </w:rPr>
        <w:t>s</w:t>
      </w:r>
      <w:r w:rsidRPr="00F666A9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F666A9">
        <w:rPr>
          <w:rFonts w:asciiTheme="minorHAnsi" w:hAnsiTheme="minorHAnsi" w:cstheme="minorHAnsi"/>
          <w:sz w:val="18"/>
          <w:szCs w:val="18"/>
        </w:rPr>
        <w:t>y</w:t>
      </w:r>
      <w:r w:rsidRPr="00F666A9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F666A9">
        <w:rPr>
          <w:rFonts w:asciiTheme="minorHAnsi" w:hAnsiTheme="minorHAnsi" w:cstheme="minorHAnsi"/>
          <w:spacing w:val="-2"/>
          <w:sz w:val="18"/>
          <w:szCs w:val="18"/>
        </w:rPr>
        <w:t>w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F666A9">
        <w:rPr>
          <w:rFonts w:asciiTheme="minorHAnsi" w:hAnsiTheme="minorHAnsi" w:cstheme="minorHAnsi"/>
          <w:sz w:val="18"/>
          <w:szCs w:val="18"/>
        </w:rPr>
        <w:t>l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F666A9">
        <w:rPr>
          <w:rFonts w:asciiTheme="minorHAnsi" w:hAnsiTheme="minorHAnsi" w:cstheme="minorHAnsi"/>
          <w:sz w:val="18"/>
          <w:szCs w:val="18"/>
        </w:rPr>
        <w:t>ad</w:t>
      </w:r>
      <w:r w:rsidRPr="00F666A9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F666A9">
        <w:rPr>
          <w:rFonts w:asciiTheme="minorHAnsi" w:hAnsiTheme="minorHAnsi" w:cstheme="minorHAnsi"/>
          <w:sz w:val="18"/>
          <w:szCs w:val="18"/>
        </w:rPr>
        <w:t>d</w:t>
      </w:r>
      <w:r w:rsidRPr="00F666A9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F666A9">
        <w:rPr>
          <w:rFonts w:asciiTheme="minorHAnsi" w:hAnsiTheme="minorHAnsi" w:cstheme="minorHAnsi"/>
          <w:sz w:val="18"/>
          <w:szCs w:val="18"/>
        </w:rPr>
        <w:t>e t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F666A9">
        <w:rPr>
          <w:rFonts w:asciiTheme="minorHAnsi" w:hAnsiTheme="minorHAnsi" w:cstheme="minorHAnsi"/>
          <w:sz w:val="18"/>
          <w:szCs w:val="18"/>
        </w:rPr>
        <w:t xml:space="preserve">is 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>C</w:t>
      </w:r>
      <w:r w:rsidRPr="00F666A9">
        <w:rPr>
          <w:rFonts w:asciiTheme="minorHAnsi" w:hAnsiTheme="minorHAnsi" w:cstheme="minorHAnsi"/>
          <w:sz w:val="18"/>
          <w:szCs w:val="18"/>
        </w:rPr>
        <w:t>V</w:t>
      </w:r>
      <w:r w:rsidRPr="00F666A9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>x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F666A9">
        <w:rPr>
          <w:rFonts w:asciiTheme="minorHAnsi" w:hAnsiTheme="minorHAnsi" w:cstheme="minorHAnsi"/>
          <w:sz w:val="18"/>
          <w:szCs w:val="18"/>
        </w:rPr>
        <w:t>le</w:t>
      </w:r>
      <w:r w:rsidRPr="00F666A9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-2"/>
          <w:sz w:val="18"/>
          <w:szCs w:val="18"/>
        </w:rPr>
        <w:t>f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F666A9">
        <w:rPr>
          <w:rFonts w:asciiTheme="minorHAnsi" w:hAnsiTheme="minorHAnsi" w:cstheme="minorHAnsi"/>
          <w:sz w:val="18"/>
          <w:szCs w:val="18"/>
        </w:rPr>
        <w:t>r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F666A9">
        <w:rPr>
          <w:rFonts w:asciiTheme="minorHAnsi" w:hAnsiTheme="minorHAnsi" w:cstheme="minorHAnsi"/>
          <w:sz w:val="18"/>
          <w:szCs w:val="18"/>
        </w:rPr>
        <w:t>eir</w:t>
      </w:r>
      <w:r w:rsidRPr="00F666A9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F666A9">
        <w:rPr>
          <w:rFonts w:asciiTheme="minorHAnsi" w:hAnsiTheme="minorHAnsi" w:cstheme="minorHAnsi"/>
          <w:spacing w:val="-2"/>
          <w:sz w:val="18"/>
          <w:szCs w:val="18"/>
        </w:rPr>
        <w:t>w</w:t>
      </w:r>
      <w:r w:rsidRPr="00F666A9">
        <w:rPr>
          <w:rFonts w:asciiTheme="minorHAnsi" w:hAnsiTheme="minorHAnsi" w:cstheme="minorHAnsi"/>
          <w:sz w:val="18"/>
          <w:szCs w:val="18"/>
        </w:rPr>
        <w:t>n</w:t>
      </w:r>
      <w:r w:rsidRPr="00F666A9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F666A9">
        <w:rPr>
          <w:rFonts w:asciiTheme="minorHAnsi" w:hAnsiTheme="minorHAnsi" w:cstheme="minorHAnsi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F666A9">
        <w:rPr>
          <w:rFonts w:asciiTheme="minorHAnsi" w:hAnsiTheme="minorHAnsi" w:cstheme="minorHAnsi"/>
          <w:sz w:val="18"/>
          <w:szCs w:val="18"/>
        </w:rPr>
        <w:t>al</w:t>
      </w:r>
      <w:r w:rsidRPr="00F666A9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F666A9">
        <w:rPr>
          <w:rFonts w:asciiTheme="minorHAnsi" w:hAnsiTheme="minorHAnsi" w:cstheme="minorHAnsi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z w:val="18"/>
          <w:szCs w:val="18"/>
        </w:rPr>
        <w:t>to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 xml:space="preserve"> h</w:t>
      </w:r>
      <w:r w:rsidRPr="00F666A9">
        <w:rPr>
          <w:rFonts w:asciiTheme="minorHAnsi" w:hAnsiTheme="minorHAnsi" w:cstheme="minorHAnsi"/>
          <w:sz w:val="18"/>
          <w:szCs w:val="18"/>
        </w:rPr>
        <w:t>elp</w:t>
      </w:r>
      <w:r w:rsidRPr="00F666A9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z w:val="18"/>
          <w:szCs w:val="18"/>
        </w:rPr>
        <w:t>t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F666A9">
        <w:rPr>
          <w:rFonts w:asciiTheme="minorHAnsi" w:hAnsiTheme="minorHAnsi" w:cstheme="minorHAnsi"/>
          <w:sz w:val="18"/>
          <w:szCs w:val="18"/>
        </w:rPr>
        <w:t>m</w:t>
      </w:r>
      <w:r w:rsidRPr="00F666A9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z w:val="18"/>
          <w:szCs w:val="18"/>
        </w:rPr>
        <w:t>c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F666A9">
        <w:rPr>
          <w:rFonts w:asciiTheme="minorHAnsi" w:hAnsiTheme="minorHAnsi" w:cstheme="minorHAnsi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F666A9">
        <w:rPr>
          <w:rFonts w:asciiTheme="minorHAnsi" w:hAnsiTheme="minorHAnsi" w:cstheme="minorHAnsi"/>
          <w:sz w:val="18"/>
          <w:szCs w:val="18"/>
        </w:rPr>
        <w:t>te</w:t>
      </w:r>
      <w:r w:rsidRPr="00F666A9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F666A9">
        <w:rPr>
          <w:rFonts w:asciiTheme="minorHAnsi" w:hAnsiTheme="minorHAnsi" w:cstheme="minorHAnsi"/>
          <w:sz w:val="18"/>
          <w:szCs w:val="18"/>
        </w:rPr>
        <w:t>eir</w:t>
      </w:r>
      <w:r w:rsidRPr="00F666A9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F666A9">
        <w:rPr>
          <w:rFonts w:asciiTheme="minorHAnsi" w:hAnsiTheme="minorHAnsi" w:cstheme="minorHAnsi"/>
          <w:spacing w:val="-2"/>
          <w:sz w:val="18"/>
          <w:szCs w:val="18"/>
        </w:rPr>
        <w:t>w</w:t>
      </w:r>
      <w:r w:rsidRPr="00F666A9">
        <w:rPr>
          <w:rFonts w:asciiTheme="minorHAnsi" w:hAnsiTheme="minorHAnsi" w:cstheme="minorHAnsi"/>
          <w:sz w:val="18"/>
          <w:szCs w:val="18"/>
        </w:rPr>
        <w:t>n</w:t>
      </w:r>
      <w:r w:rsidRPr="00F666A9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C</w:t>
      </w:r>
      <w:r w:rsidRPr="00F666A9">
        <w:rPr>
          <w:rFonts w:asciiTheme="minorHAnsi" w:hAnsiTheme="minorHAnsi" w:cstheme="minorHAnsi"/>
          <w:sz w:val="18"/>
          <w:szCs w:val="18"/>
        </w:rPr>
        <w:t>Vs.</w:t>
      </w:r>
      <w:r w:rsidRPr="00F666A9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z w:val="18"/>
          <w:szCs w:val="18"/>
        </w:rPr>
        <w:t>Y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F666A9">
        <w:rPr>
          <w:rFonts w:asciiTheme="minorHAnsi" w:hAnsiTheme="minorHAnsi" w:cstheme="minorHAnsi"/>
          <w:sz w:val="18"/>
          <w:szCs w:val="18"/>
        </w:rPr>
        <w:t>u</w:t>
      </w:r>
      <w:r w:rsidRPr="00F666A9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F666A9">
        <w:rPr>
          <w:rFonts w:asciiTheme="minorHAnsi" w:hAnsiTheme="minorHAnsi" w:cstheme="minorHAnsi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F666A9">
        <w:rPr>
          <w:rFonts w:asciiTheme="minorHAnsi" w:hAnsiTheme="minorHAnsi" w:cstheme="minorHAnsi"/>
          <w:sz w:val="18"/>
          <w:szCs w:val="18"/>
        </w:rPr>
        <w:t>t</w:t>
      </w:r>
      <w:r w:rsidRPr="00F666A9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-2"/>
          <w:sz w:val="18"/>
          <w:szCs w:val="18"/>
        </w:rPr>
        <w:t>w</w:t>
      </w:r>
      <w:r w:rsidRPr="00F666A9">
        <w:rPr>
          <w:rFonts w:asciiTheme="minorHAnsi" w:hAnsiTheme="minorHAnsi" w:cstheme="minorHAnsi"/>
          <w:sz w:val="18"/>
          <w:szCs w:val="18"/>
        </w:rPr>
        <w:t>elc</w:t>
      </w:r>
      <w:r w:rsidRPr="00F666A9">
        <w:rPr>
          <w:rFonts w:asciiTheme="minorHAnsi" w:hAnsiTheme="minorHAnsi" w:cstheme="minorHAnsi"/>
          <w:spacing w:val="4"/>
          <w:sz w:val="18"/>
          <w:szCs w:val="18"/>
        </w:rPr>
        <w:t>o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F666A9">
        <w:rPr>
          <w:rFonts w:asciiTheme="minorHAnsi" w:hAnsiTheme="minorHAnsi" w:cstheme="minorHAnsi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z w:val="18"/>
          <w:szCs w:val="18"/>
        </w:rPr>
        <w:t>to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z w:val="18"/>
          <w:szCs w:val="18"/>
        </w:rPr>
        <w:t>li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666A9">
        <w:rPr>
          <w:rFonts w:asciiTheme="minorHAnsi" w:hAnsiTheme="minorHAnsi" w:cstheme="minorHAnsi"/>
          <w:sz w:val="18"/>
          <w:szCs w:val="18"/>
        </w:rPr>
        <w:t>k</w:t>
      </w:r>
      <w:r w:rsidRPr="00F666A9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z w:val="18"/>
          <w:szCs w:val="18"/>
        </w:rPr>
        <w:t>to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z w:val="18"/>
          <w:szCs w:val="18"/>
        </w:rPr>
        <w:t>t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F666A9">
        <w:rPr>
          <w:rFonts w:asciiTheme="minorHAnsi" w:hAnsiTheme="minorHAnsi" w:cstheme="minorHAnsi"/>
          <w:sz w:val="18"/>
          <w:szCs w:val="18"/>
        </w:rPr>
        <w:t>s</w:t>
      </w:r>
      <w:r w:rsidRPr="00F666A9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F666A9">
        <w:rPr>
          <w:rFonts w:asciiTheme="minorHAnsi" w:hAnsiTheme="minorHAnsi" w:cstheme="minorHAnsi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>g</w:t>
      </w:r>
      <w:r w:rsidRPr="00F666A9">
        <w:rPr>
          <w:rFonts w:asciiTheme="minorHAnsi" w:hAnsiTheme="minorHAnsi" w:cstheme="minorHAnsi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F666A9">
        <w:rPr>
          <w:rFonts w:asciiTheme="minorHAnsi" w:hAnsiTheme="minorHAnsi" w:cstheme="minorHAnsi"/>
          <w:sz w:val="18"/>
          <w:szCs w:val="18"/>
        </w:rPr>
        <w:t>r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666A9">
        <w:rPr>
          <w:rFonts w:asciiTheme="minorHAnsi" w:hAnsiTheme="minorHAnsi" w:cstheme="minorHAnsi"/>
          <w:sz w:val="18"/>
          <w:szCs w:val="18"/>
        </w:rPr>
        <w:t xml:space="preserve">y 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F666A9">
        <w:rPr>
          <w:rFonts w:asciiTheme="minorHAnsi" w:hAnsiTheme="minorHAnsi" w:cstheme="minorHAnsi"/>
          <w:sz w:val="18"/>
          <w:szCs w:val="18"/>
        </w:rPr>
        <w:t>t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F666A9">
        <w:rPr>
          <w:rFonts w:asciiTheme="minorHAnsi" w:hAnsiTheme="minorHAnsi" w:cstheme="minorHAnsi"/>
          <w:sz w:val="18"/>
          <w:szCs w:val="18"/>
        </w:rPr>
        <w:t>er</w:t>
      </w:r>
      <w:r w:rsidRPr="00F666A9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F666A9">
        <w:rPr>
          <w:rFonts w:asciiTheme="minorHAnsi" w:hAnsiTheme="minorHAnsi" w:cstheme="minorHAnsi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>g</w:t>
      </w:r>
      <w:r w:rsidRPr="00F666A9">
        <w:rPr>
          <w:rFonts w:asciiTheme="minorHAnsi" w:hAnsiTheme="minorHAnsi" w:cstheme="minorHAnsi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F666A9">
        <w:rPr>
          <w:rFonts w:asciiTheme="minorHAnsi" w:hAnsiTheme="minorHAnsi" w:cstheme="minorHAnsi"/>
          <w:sz w:val="18"/>
          <w:szCs w:val="18"/>
        </w:rPr>
        <w:t>n</w:t>
      </w:r>
      <w:r w:rsidRPr="00F666A9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F666A9">
        <w:rPr>
          <w:rFonts w:asciiTheme="minorHAnsi" w:hAnsiTheme="minorHAnsi" w:cstheme="minorHAnsi"/>
          <w:sz w:val="18"/>
          <w:szCs w:val="18"/>
        </w:rPr>
        <w:t>r</w:t>
      </w:r>
      <w:r w:rsidRPr="00F666A9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F666A9">
        <w:rPr>
          <w:rFonts w:asciiTheme="minorHAnsi" w:hAnsiTheme="minorHAnsi" w:cstheme="minorHAnsi"/>
          <w:sz w:val="18"/>
          <w:szCs w:val="18"/>
        </w:rPr>
        <w:t>ite</w:t>
      </w:r>
      <w:r w:rsidRPr="00F666A9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-45"/>
          <w:sz w:val="18"/>
          <w:szCs w:val="18"/>
        </w:rPr>
        <w:t xml:space="preserve"> </w:t>
      </w:r>
      <w:hyperlink r:id="rId7">
        <w:r w:rsidRPr="00F666A9">
          <w:rPr>
            <w:rFonts w:asciiTheme="minorHAnsi" w:hAnsiTheme="minorHAnsi" w:cstheme="minorHAnsi"/>
            <w:sz w:val="18"/>
            <w:szCs w:val="18"/>
            <w:u w:val="single" w:color="0000FF"/>
          </w:rPr>
          <w:t>ww</w:t>
        </w:r>
        <w:r w:rsidRPr="00F666A9">
          <w:rPr>
            <w:rFonts w:asciiTheme="minorHAnsi" w:hAnsiTheme="minorHAnsi" w:cstheme="minorHAnsi"/>
            <w:spacing w:val="-2"/>
            <w:sz w:val="18"/>
            <w:szCs w:val="18"/>
            <w:u w:val="single" w:color="0000FF"/>
          </w:rPr>
          <w:t>w</w:t>
        </w:r>
        <w:r w:rsidRPr="00F666A9">
          <w:rPr>
            <w:rFonts w:asciiTheme="minorHAnsi" w:hAnsiTheme="minorHAnsi" w:cstheme="minorHAnsi"/>
            <w:sz w:val="18"/>
            <w:szCs w:val="18"/>
            <w:u w:val="single" w:color="0000FF"/>
          </w:rPr>
          <w:t>.</w:t>
        </w:r>
        <w:r w:rsidRPr="00F666A9">
          <w:rPr>
            <w:rFonts w:asciiTheme="minorHAnsi" w:hAnsiTheme="minorHAnsi" w:cstheme="minorHAnsi"/>
            <w:spacing w:val="1"/>
            <w:sz w:val="18"/>
            <w:szCs w:val="18"/>
            <w:u w:val="single" w:color="0000FF"/>
          </w:rPr>
          <w:t>d</w:t>
        </w:r>
        <w:r w:rsidRPr="00F666A9">
          <w:rPr>
            <w:rFonts w:asciiTheme="minorHAnsi" w:hAnsiTheme="minorHAnsi" w:cstheme="minorHAnsi"/>
            <w:spacing w:val="3"/>
            <w:sz w:val="18"/>
            <w:szCs w:val="18"/>
            <w:u w:val="single" w:color="0000FF"/>
          </w:rPr>
          <w:t>a</w:t>
        </w:r>
        <w:r w:rsidRPr="00F666A9">
          <w:rPr>
            <w:rFonts w:asciiTheme="minorHAnsi" w:hAnsiTheme="minorHAnsi" w:cstheme="minorHAnsi"/>
            <w:spacing w:val="-4"/>
            <w:sz w:val="18"/>
            <w:szCs w:val="18"/>
            <w:u w:val="single" w:color="0000FF"/>
          </w:rPr>
          <w:t>y</w:t>
        </w:r>
        <w:r w:rsidRPr="00F666A9">
          <w:rPr>
            <w:rFonts w:asciiTheme="minorHAnsi" w:hAnsiTheme="minorHAnsi" w:cstheme="minorHAnsi"/>
            <w:spacing w:val="2"/>
            <w:sz w:val="18"/>
            <w:szCs w:val="18"/>
            <w:u w:val="single" w:color="0000FF"/>
          </w:rPr>
          <w:t>j</w:t>
        </w:r>
        <w:r w:rsidRPr="00F666A9">
          <w:rPr>
            <w:rFonts w:asciiTheme="minorHAnsi" w:hAnsiTheme="minorHAnsi" w:cstheme="minorHAnsi"/>
            <w:spacing w:val="1"/>
            <w:sz w:val="18"/>
            <w:szCs w:val="18"/>
            <w:u w:val="single" w:color="0000FF"/>
          </w:rPr>
          <w:t>ob</w:t>
        </w:r>
        <w:r w:rsidRPr="00F666A9">
          <w:rPr>
            <w:rFonts w:asciiTheme="minorHAnsi" w:hAnsiTheme="minorHAnsi" w:cstheme="minorHAnsi"/>
            <w:sz w:val="18"/>
            <w:szCs w:val="18"/>
            <w:u w:val="single" w:color="0000FF"/>
          </w:rPr>
          <w:t>.c</w:t>
        </w:r>
        <w:r w:rsidRPr="00F666A9">
          <w:rPr>
            <w:rFonts w:asciiTheme="minorHAnsi" w:hAnsiTheme="minorHAnsi" w:cstheme="minorHAnsi"/>
            <w:spacing w:val="1"/>
            <w:sz w:val="18"/>
            <w:szCs w:val="18"/>
            <w:u w:val="single" w:color="0000FF"/>
          </w:rPr>
          <w:t>o</w:t>
        </w:r>
        <w:r w:rsidRPr="00F666A9">
          <w:rPr>
            <w:rFonts w:asciiTheme="minorHAnsi" w:hAnsiTheme="minorHAnsi" w:cstheme="minorHAnsi"/>
            <w:spacing w:val="-2"/>
            <w:sz w:val="18"/>
            <w:szCs w:val="18"/>
            <w:u w:val="single" w:color="0000FF"/>
          </w:rPr>
          <w:t>m</w:t>
        </w:r>
        <w:r w:rsidRPr="00F666A9">
          <w:rPr>
            <w:rFonts w:asciiTheme="minorHAnsi" w:hAnsiTheme="minorHAnsi" w:cstheme="minorHAnsi"/>
            <w:sz w:val="18"/>
            <w:szCs w:val="18"/>
          </w:rPr>
          <w:t>.</w:t>
        </w:r>
        <w:r w:rsidRPr="00F666A9">
          <w:rPr>
            <w:rFonts w:asciiTheme="minorHAnsi" w:hAnsiTheme="minorHAnsi" w:cstheme="minorHAnsi"/>
            <w:spacing w:val="36"/>
            <w:sz w:val="18"/>
            <w:szCs w:val="18"/>
          </w:rPr>
          <w:t xml:space="preserve"> </w:t>
        </w:r>
        <w:r w:rsidRPr="00F666A9">
          <w:rPr>
            <w:rFonts w:asciiTheme="minorHAnsi" w:hAnsiTheme="minorHAnsi" w:cstheme="minorHAnsi"/>
            <w:sz w:val="18"/>
            <w:szCs w:val="18"/>
          </w:rPr>
          <w:t>H</w:t>
        </w:r>
      </w:hyperlink>
      <w:r w:rsidRPr="00F666A9">
        <w:rPr>
          <w:rFonts w:asciiTheme="minorHAnsi" w:hAnsiTheme="minorHAnsi" w:cstheme="minorHAnsi"/>
          <w:spacing w:val="4"/>
          <w:sz w:val="18"/>
          <w:szCs w:val="18"/>
        </w:rPr>
        <w:t>o</w:t>
      </w:r>
      <w:r w:rsidRPr="00F666A9">
        <w:rPr>
          <w:rFonts w:asciiTheme="minorHAnsi" w:hAnsiTheme="minorHAnsi" w:cstheme="minorHAnsi"/>
          <w:spacing w:val="-2"/>
          <w:sz w:val="18"/>
          <w:szCs w:val="18"/>
        </w:rPr>
        <w:t>w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>v</w:t>
      </w:r>
      <w:r w:rsidRPr="00F666A9">
        <w:rPr>
          <w:rFonts w:asciiTheme="minorHAnsi" w:hAnsiTheme="minorHAnsi" w:cstheme="minorHAnsi"/>
          <w:sz w:val="18"/>
          <w:szCs w:val="18"/>
        </w:rPr>
        <w:t>er</w:t>
      </w:r>
      <w:r w:rsidRPr="00F666A9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z w:val="18"/>
          <w:szCs w:val="18"/>
        </w:rPr>
        <w:t>t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F666A9">
        <w:rPr>
          <w:rFonts w:asciiTheme="minorHAnsi" w:hAnsiTheme="minorHAnsi" w:cstheme="minorHAnsi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>C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V</w:t>
      </w:r>
      <w:r w:rsidRPr="00F666A9">
        <w:rPr>
          <w:rFonts w:asciiTheme="minorHAnsi" w:hAnsiTheme="minorHAnsi" w:cstheme="minorHAnsi"/>
          <w:sz w:val="18"/>
          <w:szCs w:val="18"/>
        </w:rPr>
        <w:t>s</w:t>
      </w:r>
      <w:r w:rsidRPr="00F666A9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>mus</w:t>
      </w:r>
      <w:r w:rsidRPr="00F666A9">
        <w:rPr>
          <w:rFonts w:asciiTheme="minorHAnsi" w:hAnsiTheme="minorHAnsi" w:cstheme="minorHAnsi"/>
          <w:sz w:val="18"/>
          <w:szCs w:val="18"/>
        </w:rPr>
        <w:t>t</w:t>
      </w:r>
      <w:r w:rsidRPr="00F666A9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F666A9">
        <w:rPr>
          <w:rFonts w:asciiTheme="minorHAnsi" w:hAnsiTheme="minorHAnsi" w:cstheme="minorHAnsi"/>
          <w:sz w:val="18"/>
          <w:szCs w:val="18"/>
        </w:rPr>
        <w:t>t</w:t>
      </w:r>
      <w:r w:rsidRPr="00F666A9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b</w:t>
      </w:r>
      <w:r w:rsidRPr="00F666A9">
        <w:rPr>
          <w:rFonts w:asciiTheme="minorHAnsi" w:hAnsiTheme="minorHAnsi" w:cstheme="minorHAnsi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F666A9">
        <w:rPr>
          <w:rFonts w:asciiTheme="minorHAnsi" w:hAnsiTheme="minorHAnsi" w:cstheme="minorHAnsi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F666A9">
        <w:rPr>
          <w:rFonts w:asciiTheme="minorHAnsi" w:hAnsiTheme="minorHAnsi" w:cstheme="minorHAnsi"/>
          <w:sz w:val="18"/>
          <w:szCs w:val="18"/>
        </w:rPr>
        <w:t>tri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b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F666A9">
        <w:rPr>
          <w:rFonts w:asciiTheme="minorHAnsi" w:hAnsiTheme="minorHAnsi" w:cstheme="minorHAnsi"/>
          <w:sz w:val="18"/>
          <w:szCs w:val="18"/>
        </w:rPr>
        <w:t>ted</w:t>
      </w:r>
      <w:r w:rsidRPr="00F666A9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F666A9">
        <w:rPr>
          <w:rFonts w:asciiTheme="minorHAnsi" w:hAnsiTheme="minorHAnsi" w:cstheme="minorHAnsi"/>
          <w:sz w:val="18"/>
          <w:szCs w:val="18"/>
        </w:rPr>
        <w:t>r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 xml:space="preserve"> m</w:t>
      </w:r>
      <w:r w:rsidRPr="00F666A9">
        <w:rPr>
          <w:rFonts w:asciiTheme="minorHAnsi" w:hAnsiTheme="minorHAnsi" w:cstheme="minorHAnsi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F666A9">
        <w:rPr>
          <w:rFonts w:asciiTheme="minorHAnsi" w:hAnsiTheme="minorHAnsi" w:cstheme="minorHAnsi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>v</w:t>
      </w:r>
      <w:r w:rsidRPr="00F666A9">
        <w:rPr>
          <w:rFonts w:asciiTheme="minorHAnsi" w:hAnsiTheme="minorHAnsi" w:cstheme="minorHAnsi"/>
          <w:sz w:val="18"/>
          <w:szCs w:val="18"/>
        </w:rPr>
        <w:t>aila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b</w:t>
      </w:r>
      <w:r w:rsidRPr="00F666A9">
        <w:rPr>
          <w:rFonts w:asciiTheme="minorHAnsi" w:hAnsiTheme="minorHAnsi" w:cstheme="minorHAnsi"/>
          <w:sz w:val="18"/>
          <w:szCs w:val="18"/>
        </w:rPr>
        <w:t>le</w:t>
      </w:r>
      <w:r w:rsidRPr="00F666A9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F666A9">
        <w:rPr>
          <w:rFonts w:asciiTheme="minorHAnsi" w:hAnsiTheme="minorHAnsi" w:cstheme="minorHAnsi"/>
          <w:sz w:val="18"/>
          <w:szCs w:val="18"/>
        </w:rPr>
        <w:t>n</w:t>
      </w:r>
      <w:r w:rsidRPr="00F666A9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F666A9">
        <w:rPr>
          <w:rFonts w:asciiTheme="minorHAnsi" w:hAnsiTheme="minorHAnsi" w:cstheme="minorHAnsi"/>
          <w:sz w:val="18"/>
          <w:szCs w:val="18"/>
        </w:rPr>
        <w:t>t</w:t>
      </w:r>
      <w:r w:rsidRPr="00F666A9">
        <w:rPr>
          <w:rFonts w:asciiTheme="minorHAnsi" w:hAnsiTheme="minorHAnsi" w:cstheme="minorHAnsi"/>
          <w:spacing w:val="5"/>
          <w:sz w:val="18"/>
          <w:szCs w:val="18"/>
        </w:rPr>
        <w:t>h</w:t>
      </w:r>
      <w:r w:rsidRPr="00F666A9">
        <w:rPr>
          <w:rFonts w:asciiTheme="minorHAnsi" w:hAnsiTheme="minorHAnsi" w:cstheme="minorHAnsi"/>
          <w:sz w:val="18"/>
          <w:szCs w:val="18"/>
        </w:rPr>
        <w:t xml:space="preserve">er </w:t>
      </w:r>
      <w:r w:rsidRPr="00F666A9">
        <w:rPr>
          <w:rFonts w:asciiTheme="minorHAnsi" w:hAnsiTheme="minorHAnsi" w:cstheme="minorHAnsi"/>
          <w:spacing w:val="-2"/>
          <w:sz w:val="18"/>
          <w:szCs w:val="18"/>
        </w:rPr>
        <w:t>w</w:t>
      </w:r>
      <w:r w:rsidRPr="00F666A9">
        <w:rPr>
          <w:rFonts w:asciiTheme="minorHAnsi" w:hAnsiTheme="minorHAnsi" w:cstheme="minorHAnsi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b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F666A9">
        <w:rPr>
          <w:rFonts w:asciiTheme="minorHAnsi" w:hAnsiTheme="minorHAnsi" w:cstheme="minorHAnsi"/>
          <w:sz w:val="18"/>
          <w:szCs w:val="18"/>
        </w:rPr>
        <w:t>it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e</w:t>
      </w:r>
      <w:r w:rsidRPr="00F666A9">
        <w:rPr>
          <w:rFonts w:asciiTheme="minorHAnsi" w:hAnsiTheme="minorHAnsi" w:cstheme="minorHAnsi"/>
          <w:sz w:val="18"/>
          <w:szCs w:val="18"/>
        </w:rPr>
        <w:t xml:space="preserve">s </w:t>
      </w:r>
      <w:r w:rsidRPr="00F666A9">
        <w:rPr>
          <w:rFonts w:asciiTheme="minorHAnsi" w:hAnsiTheme="minorHAnsi" w:cstheme="minorHAnsi"/>
          <w:spacing w:val="-2"/>
          <w:sz w:val="18"/>
          <w:szCs w:val="18"/>
        </w:rPr>
        <w:t>w</w:t>
      </w:r>
      <w:r w:rsidRPr="00F666A9">
        <w:rPr>
          <w:rFonts w:asciiTheme="minorHAnsi" w:hAnsiTheme="minorHAnsi" w:cstheme="minorHAnsi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F666A9">
        <w:rPr>
          <w:rFonts w:asciiTheme="minorHAnsi" w:hAnsiTheme="minorHAnsi" w:cstheme="minorHAnsi"/>
          <w:sz w:val="18"/>
          <w:szCs w:val="18"/>
        </w:rPr>
        <w:t>t</w:t>
      </w:r>
      <w:r w:rsidRPr="00F666A9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F666A9">
        <w:rPr>
          <w:rFonts w:asciiTheme="minorHAnsi" w:hAnsiTheme="minorHAnsi" w:cstheme="minorHAnsi"/>
          <w:sz w:val="18"/>
          <w:szCs w:val="18"/>
        </w:rPr>
        <w:t>r</w:t>
      </w:r>
      <w:r w:rsidRPr="00F666A9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pr</w:t>
      </w:r>
      <w:r w:rsidRPr="00F666A9">
        <w:rPr>
          <w:rFonts w:asciiTheme="minorHAnsi" w:hAnsiTheme="minorHAnsi" w:cstheme="minorHAnsi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F666A9">
        <w:rPr>
          <w:rFonts w:asciiTheme="minorHAnsi" w:hAnsiTheme="minorHAnsi" w:cstheme="minorHAnsi"/>
          <w:sz w:val="18"/>
          <w:szCs w:val="18"/>
        </w:rPr>
        <w:t>r</w:t>
      </w:r>
      <w:r w:rsidRPr="00F666A9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F666A9">
        <w:rPr>
          <w:rFonts w:asciiTheme="minorHAnsi" w:hAnsiTheme="minorHAnsi" w:cstheme="minorHAnsi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F666A9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F666A9">
        <w:rPr>
          <w:rFonts w:asciiTheme="minorHAnsi" w:hAnsiTheme="minorHAnsi" w:cstheme="minorHAnsi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s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F666A9">
        <w:rPr>
          <w:rFonts w:asciiTheme="minorHAnsi" w:hAnsiTheme="minorHAnsi" w:cstheme="minorHAnsi"/>
          <w:sz w:val="18"/>
          <w:szCs w:val="18"/>
        </w:rPr>
        <w:t>i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F666A9">
        <w:rPr>
          <w:rFonts w:asciiTheme="minorHAnsi" w:hAnsiTheme="minorHAnsi" w:cstheme="minorHAnsi"/>
          <w:sz w:val="18"/>
          <w:szCs w:val="18"/>
        </w:rPr>
        <w:t>.</w:t>
      </w:r>
      <w:r w:rsidRPr="00F666A9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z w:val="18"/>
          <w:szCs w:val="18"/>
        </w:rPr>
        <w:t>F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F666A9">
        <w:rPr>
          <w:rFonts w:asciiTheme="minorHAnsi" w:hAnsiTheme="minorHAnsi" w:cstheme="minorHAnsi"/>
          <w:sz w:val="18"/>
          <w:szCs w:val="18"/>
        </w:rPr>
        <w:t>r</w:t>
      </w:r>
      <w:r w:rsidRPr="00F666A9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z w:val="18"/>
          <w:szCs w:val="18"/>
        </w:rPr>
        <w:t>a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666A9">
        <w:rPr>
          <w:rFonts w:asciiTheme="minorHAnsi" w:hAnsiTheme="minorHAnsi" w:cstheme="minorHAnsi"/>
          <w:sz w:val="18"/>
          <w:szCs w:val="18"/>
        </w:rPr>
        <w:t>y</w:t>
      </w:r>
      <w:r w:rsidRPr="00F666A9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q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F666A9">
        <w:rPr>
          <w:rFonts w:asciiTheme="minorHAnsi" w:hAnsiTheme="minorHAnsi" w:cstheme="minorHAnsi"/>
          <w:sz w:val="18"/>
          <w:szCs w:val="18"/>
        </w:rPr>
        <w:t>ti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on</w:t>
      </w:r>
      <w:r w:rsidRPr="00F666A9">
        <w:rPr>
          <w:rFonts w:asciiTheme="minorHAnsi" w:hAnsiTheme="minorHAnsi" w:cstheme="minorHAnsi"/>
          <w:sz w:val="18"/>
          <w:szCs w:val="18"/>
        </w:rPr>
        <w:t>s</w:t>
      </w:r>
      <w:r w:rsidRPr="00F666A9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F666A9">
        <w:rPr>
          <w:rFonts w:asciiTheme="minorHAnsi" w:hAnsiTheme="minorHAnsi" w:cstheme="minorHAnsi"/>
          <w:sz w:val="18"/>
          <w:szCs w:val="18"/>
        </w:rPr>
        <w:t>elati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666A9">
        <w:rPr>
          <w:rFonts w:asciiTheme="minorHAnsi" w:hAnsiTheme="minorHAnsi" w:cstheme="minorHAnsi"/>
          <w:sz w:val="18"/>
          <w:szCs w:val="18"/>
        </w:rPr>
        <w:t>g</w:t>
      </w:r>
      <w:r w:rsidRPr="00F666A9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z w:val="18"/>
          <w:szCs w:val="18"/>
        </w:rPr>
        <w:t>to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F666A9">
        <w:rPr>
          <w:rFonts w:asciiTheme="minorHAnsi" w:hAnsiTheme="minorHAnsi" w:cstheme="minorHAnsi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F666A9">
        <w:rPr>
          <w:rFonts w:asciiTheme="minorHAnsi" w:hAnsiTheme="minorHAnsi" w:cstheme="minorHAnsi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F666A9">
        <w:rPr>
          <w:rFonts w:asciiTheme="minorHAnsi" w:hAnsiTheme="minorHAnsi" w:cstheme="minorHAnsi"/>
          <w:sz w:val="18"/>
          <w:szCs w:val="18"/>
        </w:rPr>
        <w:t>f</w:t>
      </w:r>
      <w:r w:rsidRPr="00F666A9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F666A9">
        <w:rPr>
          <w:rFonts w:asciiTheme="minorHAnsi" w:hAnsiTheme="minorHAnsi" w:cstheme="minorHAnsi"/>
          <w:sz w:val="18"/>
          <w:szCs w:val="18"/>
        </w:rPr>
        <w:t>is</w:t>
      </w:r>
      <w:r w:rsidRPr="00F666A9">
        <w:rPr>
          <w:rFonts w:asciiTheme="minorHAnsi" w:hAnsiTheme="minorHAnsi" w:cstheme="minorHAnsi"/>
          <w:spacing w:val="-1"/>
          <w:sz w:val="18"/>
          <w:szCs w:val="18"/>
        </w:rPr>
        <w:t xml:space="preserve"> C</w:t>
      </w:r>
      <w:r w:rsidRPr="00F666A9">
        <w:rPr>
          <w:rFonts w:asciiTheme="minorHAnsi" w:hAnsiTheme="minorHAnsi" w:cstheme="minorHAnsi"/>
          <w:sz w:val="18"/>
          <w:szCs w:val="18"/>
        </w:rPr>
        <w:t>V</w:t>
      </w:r>
      <w:r w:rsidRPr="00F666A9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z w:val="18"/>
          <w:szCs w:val="18"/>
        </w:rPr>
        <w:t>t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F666A9">
        <w:rPr>
          <w:rFonts w:asciiTheme="minorHAnsi" w:hAnsiTheme="minorHAnsi" w:cstheme="minorHAnsi"/>
          <w:sz w:val="18"/>
          <w:szCs w:val="18"/>
        </w:rPr>
        <w:t>late</w:t>
      </w:r>
      <w:r w:rsidRPr="00F666A9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F666A9">
        <w:rPr>
          <w:rFonts w:asciiTheme="minorHAnsi" w:hAnsiTheme="minorHAnsi" w:cstheme="minorHAnsi"/>
          <w:sz w:val="18"/>
          <w:szCs w:val="18"/>
        </w:rPr>
        <w:t>l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e</w:t>
      </w:r>
      <w:r w:rsidRPr="00F666A9">
        <w:rPr>
          <w:rFonts w:asciiTheme="minorHAnsi" w:hAnsiTheme="minorHAnsi" w:cstheme="minorHAnsi"/>
          <w:sz w:val="18"/>
          <w:szCs w:val="18"/>
        </w:rPr>
        <w:t>ase</w:t>
      </w:r>
      <w:r w:rsidRPr="00F666A9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F666A9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F666A9">
        <w:rPr>
          <w:rFonts w:asciiTheme="minorHAnsi" w:hAnsiTheme="minorHAnsi" w:cstheme="minorHAnsi"/>
          <w:sz w:val="18"/>
          <w:szCs w:val="18"/>
        </w:rPr>
        <w:t>ai</w:t>
      </w:r>
      <w:r w:rsidRPr="00F666A9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F666A9">
        <w:rPr>
          <w:rFonts w:asciiTheme="minorHAnsi" w:hAnsiTheme="minorHAnsi" w:cstheme="minorHAnsi"/>
          <w:sz w:val="18"/>
          <w:szCs w:val="18"/>
        </w:rPr>
        <w:t>:</w:t>
      </w:r>
      <w:r w:rsidRPr="00F666A9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F666A9">
        <w:rPr>
          <w:rFonts w:asciiTheme="minorHAnsi" w:hAnsiTheme="minorHAnsi" w:cstheme="minorHAnsi"/>
          <w:spacing w:val="-40"/>
          <w:sz w:val="18"/>
          <w:szCs w:val="18"/>
        </w:rPr>
        <w:t xml:space="preserve"> </w:t>
      </w:r>
      <w:hyperlink r:id="rId8">
        <w:r w:rsidRPr="00F666A9">
          <w:rPr>
            <w:rFonts w:asciiTheme="minorHAnsi" w:hAnsiTheme="minorHAnsi" w:cstheme="minorHAnsi"/>
            <w:sz w:val="18"/>
            <w:szCs w:val="18"/>
            <w:u w:val="single" w:color="0000FF"/>
          </w:rPr>
          <w:t>i</w:t>
        </w:r>
        <w:r w:rsidRPr="00F666A9">
          <w:rPr>
            <w:rFonts w:asciiTheme="minorHAnsi" w:hAnsiTheme="minorHAnsi" w:cstheme="minorHAnsi"/>
            <w:spacing w:val="1"/>
            <w:sz w:val="18"/>
            <w:szCs w:val="18"/>
            <w:u w:val="single" w:color="0000FF"/>
          </w:rPr>
          <w:t>n</w:t>
        </w:r>
        <w:r w:rsidRPr="00F666A9">
          <w:rPr>
            <w:rFonts w:asciiTheme="minorHAnsi" w:hAnsiTheme="minorHAnsi" w:cstheme="minorHAnsi"/>
            <w:spacing w:val="-2"/>
            <w:sz w:val="18"/>
            <w:szCs w:val="18"/>
            <w:u w:val="single" w:color="0000FF"/>
          </w:rPr>
          <w:t>f</w:t>
        </w:r>
        <w:r w:rsidRPr="00F666A9">
          <w:rPr>
            <w:rFonts w:asciiTheme="minorHAnsi" w:hAnsiTheme="minorHAnsi" w:cstheme="minorHAnsi"/>
            <w:spacing w:val="1"/>
            <w:sz w:val="18"/>
            <w:szCs w:val="18"/>
            <w:u w:val="single" w:color="0000FF"/>
          </w:rPr>
          <w:t>o</w:t>
        </w:r>
        <w:r w:rsidRPr="00F666A9">
          <w:rPr>
            <w:rFonts w:asciiTheme="minorHAnsi" w:hAnsiTheme="minorHAnsi" w:cstheme="minorHAnsi"/>
            <w:spacing w:val="-1"/>
            <w:sz w:val="18"/>
            <w:szCs w:val="18"/>
            <w:u w:val="single" w:color="0000FF"/>
          </w:rPr>
          <w:t>@</w:t>
        </w:r>
        <w:r w:rsidRPr="00F666A9">
          <w:rPr>
            <w:rFonts w:asciiTheme="minorHAnsi" w:hAnsiTheme="minorHAnsi" w:cstheme="minorHAnsi"/>
            <w:spacing w:val="1"/>
            <w:sz w:val="18"/>
            <w:szCs w:val="18"/>
            <w:u w:val="single" w:color="0000FF"/>
          </w:rPr>
          <w:t>d</w:t>
        </w:r>
        <w:r w:rsidRPr="00F666A9">
          <w:rPr>
            <w:rFonts w:asciiTheme="minorHAnsi" w:hAnsiTheme="minorHAnsi" w:cstheme="minorHAnsi"/>
            <w:spacing w:val="3"/>
            <w:sz w:val="18"/>
            <w:szCs w:val="18"/>
            <w:u w:val="single" w:color="0000FF"/>
          </w:rPr>
          <w:t>a</w:t>
        </w:r>
        <w:r w:rsidRPr="00F666A9">
          <w:rPr>
            <w:rFonts w:asciiTheme="minorHAnsi" w:hAnsiTheme="minorHAnsi" w:cstheme="minorHAnsi"/>
            <w:spacing w:val="-4"/>
            <w:sz w:val="18"/>
            <w:szCs w:val="18"/>
            <w:u w:val="single" w:color="0000FF"/>
          </w:rPr>
          <w:t>y</w:t>
        </w:r>
        <w:r w:rsidRPr="00F666A9">
          <w:rPr>
            <w:rFonts w:asciiTheme="minorHAnsi" w:hAnsiTheme="minorHAnsi" w:cstheme="minorHAnsi"/>
            <w:spacing w:val="2"/>
            <w:sz w:val="18"/>
            <w:szCs w:val="18"/>
            <w:u w:val="single" w:color="0000FF"/>
          </w:rPr>
          <w:t>j</w:t>
        </w:r>
        <w:r w:rsidRPr="00F666A9">
          <w:rPr>
            <w:rFonts w:asciiTheme="minorHAnsi" w:hAnsiTheme="minorHAnsi" w:cstheme="minorHAnsi"/>
            <w:spacing w:val="1"/>
            <w:sz w:val="18"/>
            <w:szCs w:val="18"/>
            <w:u w:val="single" w:color="0000FF"/>
          </w:rPr>
          <w:t>ob</w:t>
        </w:r>
        <w:r w:rsidRPr="00F666A9">
          <w:rPr>
            <w:rFonts w:asciiTheme="minorHAnsi" w:hAnsiTheme="minorHAnsi" w:cstheme="minorHAnsi"/>
            <w:sz w:val="18"/>
            <w:szCs w:val="18"/>
            <w:u w:val="single" w:color="0000FF"/>
          </w:rPr>
          <w:t>.c</w:t>
        </w:r>
        <w:r w:rsidRPr="00F666A9">
          <w:rPr>
            <w:rFonts w:asciiTheme="minorHAnsi" w:hAnsiTheme="minorHAnsi" w:cstheme="minorHAnsi"/>
            <w:spacing w:val="1"/>
            <w:sz w:val="18"/>
            <w:szCs w:val="18"/>
            <w:u w:val="single" w:color="0000FF"/>
          </w:rPr>
          <w:t>o</w:t>
        </w:r>
        <w:r w:rsidRPr="00F666A9">
          <w:rPr>
            <w:rFonts w:asciiTheme="minorHAnsi" w:hAnsiTheme="minorHAnsi" w:cstheme="minorHAnsi"/>
            <w:spacing w:val="-1"/>
            <w:sz w:val="18"/>
            <w:szCs w:val="18"/>
            <w:u w:val="single" w:color="0000FF"/>
          </w:rPr>
          <w:t>m</w:t>
        </w:r>
        <w:r w:rsidRPr="00F666A9">
          <w:rPr>
            <w:rFonts w:asciiTheme="minorHAnsi" w:hAnsiTheme="minorHAnsi" w:cstheme="minorHAnsi"/>
            <w:sz w:val="18"/>
            <w:szCs w:val="18"/>
          </w:rPr>
          <w:t>.</w:t>
        </w:r>
      </w:hyperlink>
    </w:p>
    <w:sectPr w:rsidR="00BB6792" w:rsidRPr="00F666A9">
      <w:pgSz w:w="11920" w:h="16840"/>
      <w:pgMar w:top="1200" w:right="90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8B06D7"/>
    <w:multiLevelType w:val="multilevel"/>
    <w:tmpl w:val="3D6CC02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6792"/>
    <w:rsid w:val="00BB6792"/>
    <w:rsid w:val="00F66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</o:shapelayout>
  </w:shapeDefaults>
  <w:decimalSymbol w:val=","/>
  <w:listSeparator w:val=";"/>
  <w14:docId w14:val="3FD4C537"/>
  <w15:docId w15:val="{7AAFB733-56EF-4C9A-9176-4E142D22A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dayjob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ayjob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ayjob.com/content/cv-template-236.htm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552</Words>
  <Characters>3147</Characters>
  <Application>Microsoft Office Word</Application>
  <DocSecurity>0</DocSecurity>
  <Lines>26</Lines>
  <Paragraphs>7</Paragraphs>
  <ScaleCrop>false</ScaleCrop>
  <Company/>
  <LinksUpToDate>false</LinksUpToDate>
  <CharactersWithSpaces>3692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2021-04-21T10:31:00Z</dcterms:created>
  <dcterms:modified xsi:type="dcterms:W3CDTF">2021-04-21T10:34:00Z</dcterms:modified>
</cp:coreProperties>
</file>